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7B7D8458" w:rsidR="0044421E" w:rsidRDefault="00F6336A">
      <w:pPr>
        <w:pageBreakBefore/>
        <w:shd w:val="clear" w:color="auto" w:fill="FFFFFF"/>
        <w:spacing w:after="0" w:line="240" w:lineRule="auto"/>
        <w:jc w:val="right"/>
        <w:rPr>
          <w:b/>
          <w:color w:val="000000"/>
        </w:rPr>
      </w:pPr>
      <w:r w:rsidRPr="00F6336A">
        <w:rPr>
          <w:b/>
          <w:color w:val="000000"/>
        </w:rPr>
        <w:t xml:space="preserve">Specialiųjų </w:t>
      </w:r>
      <w:r w:rsidR="00667A70">
        <w:rPr>
          <w:b/>
          <w:color w:val="000000"/>
        </w:rPr>
        <w:t>P</w:t>
      </w:r>
      <w:r w:rsidRPr="00F6336A">
        <w:rPr>
          <w:b/>
          <w:color w:val="000000"/>
        </w:rPr>
        <w:t xml:space="preserve">irkimo </w:t>
      </w:r>
      <w:r w:rsidR="0044421E">
        <w:rPr>
          <w:b/>
          <w:color w:val="000000"/>
        </w:rPr>
        <w:t xml:space="preserve">sąlygų </w:t>
      </w:r>
      <w:r w:rsidR="0049256F">
        <w:rPr>
          <w:b/>
          <w:color w:val="000000"/>
        </w:rPr>
        <w:t>7</w:t>
      </w:r>
      <w:r w:rsidR="0044421E">
        <w:rPr>
          <w:b/>
          <w:color w:val="000000"/>
        </w:rPr>
        <w:t xml:space="preserve"> priedas</w:t>
      </w:r>
    </w:p>
    <w:p w14:paraId="56532216" w14:textId="15005F91" w:rsidR="0044421E" w:rsidRDefault="00EB77A0">
      <w:pPr>
        <w:shd w:val="clear" w:color="auto" w:fill="FFFFFF"/>
        <w:spacing w:after="0" w:line="240" w:lineRule="auto"/>
        <w:jc w:val="right"/>
        <w:rPr>
          <w:b/>
          <w:color w:val="000000"/>
        </w:rPr>
      </w:pPr>
      <w:r>
        <w:rPr>
          <w:b/>
          <w:color w:val="000000"/>
        </w:rPr>
        <w:t>„</w:t>
      </w:r>
      <w:r w:rsidR="0044421E">
        <w:rPr>
          <w:b/>
          <w:color w:val="000000"/>
        </w:rPr>
        <w:t>Pasiūlymo forma</w:t>
      </w:r>
      <w:r>
        <w:rPr>
          <w:b/>
          <w:color w:val="000000"/>
        </w:rPr>
        <w:t>“</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4554EC42" w14:textId="77777777" w:rsidR="0014588E" w:rsidRDefault="0014588E">
      <w:pPr>
        <w:spacing w:after="0" w:line="240" w:lineRule="auto"/>
        <w:jc w:val="center"/>
        <w:rPr>
          <w:b/>
          <w:szCs w:val="24"/>
        </w:rPr>
      </w:pPr>
    </w:p>
    <w:p w14:paraId="5193D276" w14:textId="750DA0E6" w:rsidR="006F39D0" w:rsidRPr="00392853" w:rsidRDefault="00D3542D" w:rsidP="0050191B">
      <w:pPr>
        <w:widowControl w:val="0"/>
        <w:spacing w:after="0"/>
        <w:jc w:val="center"/>
        <w:rPr>
          <w:b/>
          <w:bCs/>
          <w:caps/>
          <w:kern w:val="24"/>
          <w:szCs w:val="24"/>
        </w:rPr>
      </w:pPr>
      <w:bookmarkStart w:id="0" w:name="_Hlk28678323"/>
      <w:bookmarkStart w:id="1" w:name="_Hlk15292515"/>
      <w:r w:rsidRPr="009B4838">
        <w:rPr>
          <w:b/>
          <w:bCs/>
          <w:caps/>
          <w:kern w:val="24"/>
          <w:szCs w:val="24"/>
        </w:rPr>
        <w:t xml:space="preserve">DĖL </w:t>
      </w:r>
      <w:bookmarkEnd w:id="0"/>
      <w:bookmarkEnd w:id="1"/>
      <w:r w:rsidR="0058419E" w:rsidRPr="0058419E">
        <w:rPr>
          <w:b/>
          <w:bCs/>
          <w:caps/>
          <w:kern w:val="24"/>
          <w:szCs w:val="24"/>
        </w:rPr>
        <w:t>JŪROS G</w:t>
      </w:r>
      <w:r w:rsidR="00E75A0F">
        <w:rPr>
          <w:b/>
          <w:bCs/>
          <w:caps/>
          <w:kern w:val="24"/>
          <w:szCs w:val="24"/>
        </w:rPr>
        <w:t>ATVĖS</w:t>
      </w:r>
      <w:r w:rsidR="0058419E" w:rsidRPr="0058419E">
        <w:rPr>
          <w:b/>
          <w:bCs/>
          <w:caps/>
          <w:kern w:val="24"/>
          <w:szCs w:val="24"/>
        </w:rPr>
        <w:t xml:space="preserve"> RAIZGIŲ K., ŠVENTUPIO G</w:t>
      </w:r>
      <w:r w:rsidR="00E75A0F">
        <w:rPr>
          <w:b/>
          <w:bCs/>
          <w:caps/>
          <w:kern w:val="24"/>
          <w:szCs w:val="24"/>
        </w:rPr>
        <w:t>ATVĖS</w:t>
      </w:r>
      <w:r w:rsidR="0058419E" w:rsidRPr="0058419E">
        <w:rPr>
          <w:b/>
          <w:bCs/>
          <w:caps/>
          <w:kern w:val="24"/>
          <w:szCs w:val="24"/>
        </w:rPr>
        <w:t xml:space="preserve"> PAILIŲ K., IR PAILIŲ TILTO (PER ŠVENTUPIO (BUBIŲ) TVENKINĮ)</w:t>
      </w:r>
      <w:r w:rsidR="00E75A0F">
        <w:rPr>
          <w:b/>
          <w:bCs/>
          <w:caps/>
          <w:kern w:val="24"/>
          <w:szCs w:val="24"/>
        </w:rPr>
        <w:t>,</w:t>
      </w:r>
      <w:r w:rsidR="0058419E" w:rsidRPr="0058419E">
        <w:rPr>
          <w:b/>
          <w:bCs/>
          <w:caps/>
          <w:kern w:val="24"/>
          <w:szCs w:val="24"/>
        </w:rPr>
        <w:t xml:space="preserve"> ŠIAULIŲ R. </w:t>
      </w:r>
      <w:r w:rsidR="00E75A0F">
        <w:rPr>
          <w:b/>
          <w:bCs/>
          <w:caps/>
          <w:kern w:val="24"/>
          <w:szCs w:val="24"/>
        </w:rPr>
        <w:t xml:space="preserve">SAV., </w:t>
      </w:r>
      <w:r w:rsidR="0058419E" w:rsidRPr="0058419E">
        <w:rPr>
          <w:b/>
          <w:bCs/>
          <w:caps/>
          <w:kern w:val="24"/>
          <w:szCs w:val="24"/>
        </w:rPr>
        <w:t>PROJEKT</w:t>
      </w:r>
      <w:r w:rsidR="00E75A0F">
        <w:rPr>
          <w:b/>
          <w:bCs/>
          <w:caps/>
          <w:kern w:val="24"/>
          <w:szCs w:val="24"/>
        </w:rPr>
        <w:t>O PARENGIMO IR STATINIO</w:t>
      </w:r>
      <w:r w:rsidR="0058419E" w:rsidRPr="0058419E">
        <w:rPr>
          <w:b/>
          <w:bCs/>
          <w:caps/>
          <w:kern w:val="24"/>
          <w:szCs w:val="24"/>
        </w:rPr>
        <w:t xml:space="preserve"> PROJEKTO VYKDYMO PRIEŽIŪROS PASLAUGŲ</w:t>
      </w:r>
    </w:p>
    <w:p w14:paraId="58FF3D56" w14:textId="77777777" w:rsidR="006F39D0" w:rsidRDefault="006F39D0">
      <w:pPr>
        <w:shd w:val="clear" w:color="auto" w:fill="FFFFFF"/>
        <w:spacing w:after="0" w:line="240" w:lineRule="auto"/>
        <w:jc w:val="cente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9687" w:type="dxa"/>
        <w:tblInd w:w="108" w:type="dxa"/>
        <w:tblLayout w:type="fixed"/>
        <w:tblLook w:val="0000" w:firstRow="0" w:lastRow="0" w:firstColumn="0" w:lastColumn="0" w:noHBand="0" w:noVBand="0"/>
      </w:tblPr>
      <w:tblGrid>
        <w:gridCol w:w="5557"/>
        <w:gridCol w:w="4130"/>
      </w:tblGrid>
      <w:tr w:rsidR="0044421E" w14:paraId="7B6372C2" w14:textId="77777777" w:rsidTr="0078098D">
        <w:tc>
          <w:tcPr>
            <w:tcW w:w="5557"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130"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rsidTr="0078098D">
        <w:tc>
          <w:tcPr>
            <w:tcW w:w="5557"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130"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rsidTr="0078098D">
        <w:tc>
          <w:tcPr>
            <w:tcW w:w="5557"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130"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rsidTr="0078098D">
        <w:tc>
          <w:tcPr>
            <w:tcW w:w="5557"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130"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AA759AB" w14:textId="77777777" w:rsidTr="0078098D">
        <w:tc>
          <w:tcPr>
            <w:tcW w:w="5557"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130"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054285B1"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635BDC">
        <w:t>6</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565B3E0D" w14:textId="7A02D685" w:rsidR="0044421E" w:rsidRDefault="003A2770" w:rsidP="00DC7E18">
      <w:pPr>
        <w:tabs>
          <w:tab w:val="left" w:pos="340"/>
          <w:tab w:val="left" w:pos="1210"/>
        </w:tabs>
        <w:spacing w:before="120" w:after="0" w:line="240" w:lineRule="auto"/>
        <w:ind w:firstLine="709"/>
        <w:jc w:val="both"/>
        <w:rPr>
          <w:szCs w:val="24"/>
        </w:rPr>
      </w:pPr>
      <w:r w:rsidRPr="004771C4">
        <w:rPr>
          <w:szCs w:val="24"/>
        </w:rPr>
        <w:t>Mes siūlome</w:t>
      </w:r>
      <w:r w:rsidR="000151E4" w:rsidRPr="004771C4">
        <w:rPr>
          <w:szCs w:val="24"/>
        </w:rPr>
        <w:t xml:space="preserve"> </w:t>
      </w:r>
      <w:r w:rsidR="00BF5A70">
        <w:rPr>
          <w:szCs w:val="24"/>
        </w:rPr>
        <w:t>suteikti J</w:t>
      </w:r>
      <w:r w:rsidR="00BF5A70" w:rsidRPr="00BF5A70">
        <w:rPr>
          <w:szCs w:val="24"/>
        </w:rPr>
        <w:t>ūros g</w:t>
      </w:r>
      <w:r w:rsidR="00E75A0F">
        <w:rPr>
          <w:szCs w:val="24"/>
        </w:rPr>
        <w:t xml:space="preserve">atvės </w:t>
      </w:r>
      <w:r w:rsidR="00BF5A70">
        <w:rPr>
          <w:szCs w:val="24"/>
        </w:rPr>
        <w:t>R</w:t>
      </w:r>
      <w:r w:rsidR="00BF5A70" w:rsidRPr="00BF5A70">
        <w:rPr>
          <w:szCs w:val="24"/>
        </w:rPr>
        <w:t>aizgių k</w:t>
      </w:r>
      <w:r w:rsidR="00E75A0F">
        <w:rPr>
          <w:szCs w:val="24"/>
        </w:rPr>
        <w:t>aime</w:t>
      </w:r>
      <w:r w:rsidR="00BF5A70" w:rsidRPr="00BF5A70">
        <w:rPr>
          <w:szCs w:val="24"/>
        </w:rPr>
        <w:t>,</w:t>
      </w:r>
      <w:r w:rsidR="00BF5A70">
        <w:rPr>
          <w:szCs w:val="24"/>
        </w:rPr>
        <w:t xml:space="preserve"> Š</w:t>
      </w:r>
      <w:r w:rsidR="00BF5A70" w:rsidRPr="00BF5A70">
        <w:rPr>
          <w:szCs w:val="24"/>
        </w:rPr>
        <w:t>ventupio g</w:t>
      </w:r>
      <w:r w:rsidR="00E75A0F">
        <w:rPr>
          <w:szCs w:val="24"/>
        </w:rPr>
        <w:t>atvės</w:t>
      </w:r>
      <w:r w:rsidR="00BF5A70" w:rsidRPr="00BF5A70">
        <w:rPr>
          <w:szCs w:val="24"/>
        </w:rPr>
        <w:t xml:space="preserve"> </w:t>
      </w:r>
      <w:r w:rsidR="00BF5A70">
        <w:rPr>
          <w:szCs w:val="24"/>
        </w:rPr>
        <w:t>P</w:t>
      </w:r>
      <w:r w:rsidR="00BF5A70" w:rsidRPr="00BF5A70">
        <w:rPr>
          <w:szCs w:val="24"/>
        </w:rPr>
        <w:t>ailių k</w:t>
      </w:r>
      <w:r w:rsidR="00E75A0F">
        <w:rPr>
          <w:szCs w:val="24"/>
        </w:rPr>
        <w:t>aime</w:t>
      </w:r>
      <w:r w:rsidR="00BF5A70" w:rsidRPr="00BF5A70">
        <w:rPr>
          <w:szCs w:val="24"/>
        </w:rPr>
        <w:t xml:space="preserve">, ir </w:t>
      </w:r>
      <w:r w:rsidR="00BF5A70">
        <w:rPr>
          <w:szCs w:val="24"/>
        </w:rPr>
        <w:t>P</w:t>
      </w:r>
      <w:r w:rsidR="00BF5A70" w:rsidRPr="00BF5A70">
        <w:rPr>
          <w:szCs w:val="24"/>
        </w:rPr>
        <w:t xml:space="preserve">ailių tilto (per </w:t>
      </w:r>
      <w:r w:rsidR="00BF5A70">
        <w:rPr>
          <w:szCs w:val="24"/>
        </w:rPr>
        <w:t>Š</w:t>
      </w:r>
      <w:r w:rsidR="00BF5A70" w:rsidRPr="00BF5A70">
        <w:rPr>
          <w:szCs w:val="24"/>
        </w:rPr>
        <w:t>ventupio (</w:t>
      </w:r>
      <w:r w:rsidR="00BF5A70">
        <w:rPr>
          <w:szCs w:val="24"/>
        </w:rPr>
        <w:t>B</w:t>
      </w:r>
      <w:r w:rsidR="00BF5A70" w:rsidRPr="00BF5A70">
        <w:rPr>
          <w:szCs w:val="24"/>
        </w:rPr>
        <w:t>ubių) tvenkinį)</w:t>
      </w:r>
      <w:r w:rsidR="00E75A0F">
        <w:rPr>
          <w:szCs w:val="24"/>
        </w:rPr>
        <w:t>,</w:t>
      </w:r>
      <w:r w:rsidR="00BF5A70" w:rsidRPr="00BF5A70">
        <w:rPr>
          <w:szCs w:val="24"/>
        </w:rPr>
        <w:t xml:space="preserve"> </w:t>
      </w:r>
      <w:r w:rsidR="00BF5A70">
        <w:rPr>
          <w:szCs w:val="24"/>
        </w:rPr>
        <w:t>Š</w:t>
      </w:r>
      <w:r w:rsidR="00BF5A70" w:rsidRPr="00BF5A70">
        <w:rPr>
          <w:szCs w:val="24"/>
        </w:rPr>
        <w:t xml:space="preserve">iaulių r. </w:t>
      </w:r>
      <w:r w:rsidR="00E75A0F">
        <w:rPr>
          <w:szCs w:val="24"/>
        </w:rPr>
        <w:t xml:space="preserve">sav., </w:t>
      </w:r>
      <w:r w:rsidR="00BF5A70" w:rsidRPr="00BF5A70">
        <w:rPr>
          <w:szCs w:val="24"/>
        </w:rPr>
        <w:t>projekto</w:t>
      </w:r>
      <w:r w:rsidR="00E75A0F">
        <w:rPr>
          <w:szCs w:val="24"/>
        </w:rPr>
        <w:t xml:space="preserve"> parengimo ir statinio</w:t>
      </w:r>
      <w:r w:rsidR="00BF5A70" w:rsidRPr="00BF5A70">
        <w:rPr>
          <w:szCs w:val="24"/>
        </w:rPr>
        <w:t xml:space="preserve"> projekto vykdymo priežiūros paslaug</w:t>
      </w:r>
      <w:r w:rsidR="00BF5A70">
        <w:rPr>
          <w:szCs w:val="24"/>
        </w:rPr>
        <w:t>as</w:t>
      </w:r>
      <w:r w:rsidR="00C24C98" w:rsidRPr="004771C4">
        <w:rPr>
          <w:szCs w:val="24"/>
        </w:rPr>
        <w:t>.</w:t>
      </w:r>
    </w:p>
    <w:p w14:paraId="5D29CC92" w14:textId="3D4167EB" w:rsidR="000151E4" w:rsidRPr="003C608F" w:rsidRDefault="000151E4" w:rsidP="00E75A0F">
      <w:pPr>
        <w:tabs>
          <w:tab w:val="left" w:pos="340"/>
          <w:tab w:val="left" w:pos="1210"/>
        </w:tabs>
        <w:spacing w:before="120" w:after="0" w:line="240" w:lineRule="auto"/>
        <w:ind w:firstLine="709"/>
        <w:jc w:val="both"/>
        <w:rPr>
          <w:rFonts w:eastAsia="Times New Roman"/>
          <w:szCs w:val="24"/>
        </w:rPr>
      </w:pPr>
      <w:r w:rsidRPr="00E75A0F">
        <w:rPr>
          <w:szCs w:val="24"/>
        </w:rPr>
        <w:t>Siūlom</w:t>
      </w:r>
      <w:r w:rsidR="00E75A0F" w:rsidRPr="00E75A0F">
        <w:rPr>
          <w:szCs w:val="24"/>
        </w:rPr>
        <w:t>os</w:t>
      </w:r>
      <w:r w:rsidR="00E75A0F">
        <w:rPr>
          <w:rFonts w:eastAsia="Times New Roman"/>
          <w:szCs w:val="24"/>
        </w:rPr>
        <w:t xml:space="preserve"> paslaugos</w:t>
      </w:r>
      <w:r w:rsidRPr="003C608F">
        <w:rPr>
          <w:rFonts w:eastAsia="Times New Roman"/>
          <w:szCs w:val="24"/>
        </w:rPr>
        <w:t xml:space="preserve"> visiškai atitinka </w:t>
      </w:r>
      <w:r w:rsidR="00AC1E46" w:rsidRPr="003C608F">
        <w:rPr>
          <w:rFonts w:eastAsia="Times New Roman"/>
          <w:szCs w:val="24"/>
        </w:rPr>
        <w:t>pirkimo</w:t>
      </w:r>
      <w:r w:rsidRPr="003C608F">
        <w:rPr>
          <w:rFonts w:eastAsia="Times New Roman"/>
          <w:szCs w:val="24"/>
        </w:rPr>
        <w:t xml:space="preserve"> dokumentuose nurodytus reikalavimus ir apimtis. </w:t>
      </w:r>
    </w:p>
    <w:p w14:paraId="2799F5C0" w14:textId="77777777" w:rsidR="000151E4" w:rsidRPr="000151E4" w:rsidRDefault="000151E4" w:rsidP="000151E4">
      <w:pPr>
        <w:spacing w:after="0" w:line="240" w:lineRule="auto"/>
        <w:ind w:firstLine="720"/>
        <w:jc w:val="both"/>
        <w:rPr>
          <w:i/>
          <w:iCs/>
          <w:sz w:val="20"/>
          <w:szCs w:val="24"/>
        </w:rPr>
      </w:pPr>
    </w:p>
    <w:p w14:paraId="0E85F7BF" w14:textId="77777777" w:rsidR="00F710FA" w:rsidRPr="00E06AF2" w:rsidRDefault="00F710FA" w:rsidP="00F710FA">
      <w:pPr>
        <w:spacing w:after="0" w:line="240" w:lineRule="auto"/>
        <w:ind w:firstLine="709"/>
        <w:jc w:val="both"/>
        <w:rPr>
          <w:i/>
          <w:iCs/>
          <w:szCs w:val="24"/>
        </w:rPr>
      </w:pPr>
      <w:r w:rsidRPr="00E06AF2">
        <w:rPr>
          <w:b/>
          <w:bCs/>
          <w:szCs w:val="24"/>
        </w:rPr>
        <w:t>Siūloma kaina įskaitant PVM: __________ Eur ( _____________ )</w:t>
      </w:r>
      <w:r w:rsidRPr="00E06AF2">
        <w:rPr>
          <w:szCs w:val="24"/>
        </w:rPr>
        <w:t xml:space="preserve"> </w:t>
      </w:r>
      <w:r w:rsidRPr="00E06AF2">
        <w:rPr>
          <w:i/>
          <w:iCs/>
          <w:szCs w:val="24"/>
        </w:rPr>
        <w:t>[turi būti nurodyta bendra kaina su PVM, skaičiais ir žodžiais]</w:t>
      </w:r>
      <w:r w:rsidRPr="00E06AF2">
        <w:rPr>
          <w:iCs/>
          <w:szCs w:val="24"/>
        </w:rPr>
        <w:t xml:space="preserve">, kur PVM sudaro _______ Eur </w:t>
      </w:r>
      <w:r w:rsidRPr="00E06AF2">
        <w:rPr>
          <w:i/>
          <w:iCs/>
          <w:szCs w:val="24"/>
        </w:rPr>
        <w:t>[turi būti nurodyta PVM suma skaičiais ir žodžiais]</w:t>
      </w:r>
    </w:p>
    <w:p w14:paraId="447E1C19" w14:textId="77777777" w:rsidR="00F710FA" w:rsidRPr="00E06AF2" w:rsidRDefault="00F710FA" w:rsidP="00F710FA">
      <w:pPr>
        <w:spacing w:after="0" w:line="240" w:lineRule="auto"/>
        <w:ind w:firstLine="709"/>
        <w:jc w:val="both"/>
        <w:rPr>
          <w:iCs/>
          <w:szCs w:val="24"/>
        </w:rPr>
      </w:pPr>
    </w:p>
    <w:p w14:paraId="3508D063" w14:textId="77777777" w:rsidR="00F710FA" w:rsidRDefault="00F710FA" w:rsidP="00F710FA">
      <w:pPr>
        <w:spacing w:after="0" w:line="240" w:lineRule="auto"/>
        <w:jc w:val="both"/>
        <w:rPr>
          <w:iCs/>
          <w:szCs w:val="24"/>
        </w:rPr>
      </w:pPr>
      <w:r w:rsidRPr="00E06AF2">
        <w:rPr>
          <w:iCs/>
          <w:szCs w:val="24"/>
        </w:rPr>
        <w:t xml:space="preserve">Siūloma kaina yra detalizuota pridedamame </w:t>
      </w:r>
      <w:r w:rsidRPr="00AA1889">
        <w:rPr>
          <w:b/>
          <w:bCs/>
          <w:iCs/>
          <w:szCs w:val="24"/>
        </w:rPr>
        <w:t>Veiklų sąraše</w:t>
      </w:r>
      <w:r w:rsidRPr="00E06AF2">
        <w:rPr>
          <w:iCs/>
          <w:szCs w:val="24"/>
        </w:rPr>
        <w:t>, šio pasiūlymo priede.</w:t>
      </w:r>
    </w:p>
    <w:p w14:paraId="0F2E85B7" w14:textId="77777777" w:rsidR="00A1543C" w:rsidRDefault="00A1543C" w:rsidP="00F710FA">
      <w:pPr>
        <w:spacing w:after="0" w:line="240" w:lineRule="auto"/>
        <w:jc w:val="both"/>
        <w:rPr>
          <w:iCs/>
          <w:szCs w:val="24"/>
        </w:rPr>
      </w:pPr>
    </w:p>
    <w:p w14:paraId="6BAC8149" w14:textId="68F8877C" w:rsidR="005E385C" w:rsidRPr="00B23CA2" w:rsidRDefault="005E385C" w:rsidP="005E385C">
      <w:pPr>
        <w:spacing w:after="0" w:line="240" w:lineRule="auto"/>
        <w:jc w:val="both"/>
        <w:rPr>
          <w:i/>
          <w:szCs w:val="24"/>
        </w:rPr>
      </w:pPr>
      <w:r w:rsidRPr="00B23CA2">
        <w:rPr>
          <w:b/>
          <w:bCs/>
          <w:iCs/>
          <w:szCs w:val="24"/>
        </w:rPr>
        <w:t xml:space="preserve">Siūlomas specialistas – statinio projekto vadovas – </w:t>
      </w:r>
      <w:r w:rsidRPr="00B23CA2">
        <w:rPr>
          <w:i/>
          <w:szCs w:val="24"/>
        </w:rPr>
        <w:t>______________(nurodyti siūlomo specialisto vardą ir pavardę)</w:t>
      </w:r>
    </w:p>
    <w:p w14:paraId="0949B4DF" w14:textId="77777777" w:rsidR="005E385C" w:rsidRDefault="005E385C" w:rsidP="00A1543C">
      <w:pPr>
        <w:spacing w:after="0" w:line="240" w:lineRule="auto"/>
        <w:jc w:val="both"/>
        <w:rPr>
          <w:b/>
          <w:iCs/>
          <w:szCs w:val="24"/>
        </w:rPr>
      </w:pPr>
    </w:p>
    <w:p w14:paraId="737871C2" w14:textId="77777777" w:rsidR="0078098D" w:rsidRDefault="0078098D" w:rsidP="00A1543C">
      <w:pPr>
        <w:spacing w:after="0" w:line="240" w:lineRule="auto"/>
        <w:jc w:val="both"/>
        <w:rPr>
          <w:b/>
          <w:iCs/>
          <w:szCs w:val="24"/>
        </w:rPr>
      </w:pPr>
    </w:p>
    <w:p w14:paraId="5C6D114D" w14:textId="15B62F85" w:rsidR="00A1543C" w:rsidRDefault="00A1543C" w:rsidP="00A1543C">
      <w:pPr>
        <w:spacing w:after="0" w:line="240" w:lineRule="auto"/>
        <w:jc w:val="both"/>
        <w:rPr>
          <w:b/>
          <w:bCs/>
          <w:iCs/>
          <w:szCs w:val="24"/>
        </w:rPr>
      </w:pPr>
      <w:r w:rsidRPr="008711DD">
        <w:rPr>
          <w:b/>
          <w:iCs/>
          <w:szCs w:val="24"/>
        </w:rPr>
        <w:lastRenderedPageBreak/>
        <w:t>Rodikli</w:t>
      </w:r>
      <w:r w:rsidR="00E75A0F">
        <w:rPr>
          <w:b/>
          <w:iCs/>
          <w:szCs w:val="24"/>
        </w:rPr>
        <w:t>ai</w:t>
      </w:r>
      <w:r w:rsidRPr="008711DD">
        <w:rPr>
          <w:b/>
          <w:bCs/>
          <w:iCs/>
          <w:szCs w:val="24"/>
        </w:rPr>
        <w:t xml:space="preserve">, reikalingi pasiūlymų ekonominio naudingumo kriterijaus </w:t>
      </w:r>
      <w:r>
        <w:rPr>
          <w:b/>
          <w:bCs/>
          <w:iCs/>
          <w:szCs w:val="24"/>
        </w:rPr>
        <w:t>„</w:t>
      </w:r>
      <w:r w:rsidRPr="008711DD">
        <w:rPr>
          <w:b/>
          <w:bCs/>
          <w:iCs/>
          <w:szCs w:val="24"/>
        </w:rPr>
        <w:t>T</w:t>
      </w:r>
      <w:r w:rsidR="00E75A0F">
        <w:rPr>
          <w:b/>
          <w:bCs/>
          <w:iCs/>
          <w:szCs w:val="24"/>
        </w:rPr>
        <w:t>1</w:t>
      </w:r>
      <w:r>
        <w:rPr>
          <w:b/>
          <w:bCs/>
          <w:iCs/>
          <w:szCs w:val="24"/>
        </w:rPr>
        <w:t>“</w:t>
      </w:r>
      <w:r w:rsidR="00E75A0F">
        <w:rPr>
          <w:b/>
          <w:bCs/>
          <w:iCs/>
          <w:szCs w:val="24"/>
        </w:rPr>
        <w:t xml:space="preserve"> ir kriterijaus „T2“ įvertinimo</w:t>
      </w:r>
      <w:r w:rsidRPr="008711DD">
        <w:rPr>
          <w:b/>
          <w:bCs/>
          <w:iCs/>
          <w:szCs w:val="24"/>
        </w:rPr>
        <w:t xml:space="preserve"> balams apskaičiuoti: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3991"/>
      </w:tblGrid>
      <w:tr w:rsidR="00A1543C" w:rsidRPr="00E75A0F" w14:paraId="3E80EC3A" w14:textId="77777777" w:rsidTr="0023761A">
        <w:trPr>
          <w:trHeight w:val="456"/>
        </w:trPr>
        <w:tc>
          <w:tcPr>
            <w:tcW w:w="5637" w:type="dxa"/>
            <w:vAlign w:val="center"/>
          </w:tcPr>
          <w:p w14:paraId="66E8047D" w14:textId="77777777" w:rsidR="00A1543C" w:rsidRPr="005E385C" w:rsidRDefault="00A1543C" w:rsidP="005E385C">
            <w:pPr>
              <w:spacing w:after="0" w:line="240" w:lineRule="auto"/>
              <w:jc w:val="center"/>
              <w:rPr>
                <w:b/>
                <w:iCs/>
                <w:szCs w:val="24"/>
              </w:rPr>
            </w:pPr>
            <w:r w:rsidRPr="005E385C">
              <w:rPr>
                <w:b/>
                <w:iCs/>
                <w:szCs w:val="24"/>
              </w:rPr>
              <w:t>Kriterijus</w:t>
            </w:r>
          </w:p>
        </w:tc>
        <w:tc>
          <w:tcPr>
            <w:tcW w:w="3991" w:type="dxa"/>
            <w:vAlign w:val="center"/>
          </w:tcPr>
          <w:p w14:paraId="6E012F4F" w14:textId="77777777" w:rsidR="00A1543C" w:rsidRPr="005E385C" w:rsidRDefault="00A1543C" w:rsidP="005E385C">
            <w:pPr>
              <w:spacing w:after="0" w:line="240" w:lineRule="auto"/>
              <w:jc w:val="center"/>
              <w:rPr>
                <w:b/>
                <w:iCs/>
                <w:szCs w:val="24"/>
              </w:rPr>
            </w:pPr>
            <w:r w:rsidRPr="005E385C">
              <w:rPr>
                <w:b/>
                <w:iCs/>
                <w:szCs w:val="24"/>
              </w:rPr>
              <w:t>Kriterijaus reikšmės rodiklis, vnt.</w:t>
            </w:r>
          </w:p>
        </w:tc>
      </w:tr>
      <w:tr w:rsidR="00A1543C" w:rsidRPr="00E75A0F" w14:paraId="36AFA05A" w14:textId="77777777" w:rsidTr="0023761A">
        <w:tc>
          <w:tcPr>
            <w:tcW w:w="5637" w:type="dxa"/>
          </w:tcPr>
          <w:p w14:paraId="72F330BA" w14:textId="77777777" w:rsidR="00A1543C" w:rsidRPr="00B23CA2" w:rsidRDefault="00A1543C" w:rsidP="00FB6B54">
            <w:pPr>
              <w:spacing w:after="0" w:line="240" w:lineRule="auto"/>
              <w:jc w:val="both"/>
              <w:rPr>
                <w:iCs/>
                <w:szCs w:val="24"/>
              </w:rPr>
            </w:pPr>
          </w:p>
          <w:p w14:paraId="76A15098" w14:textId="387CD690" w:rsidR="00A1543C" w:rsidRPr="00B23CA2" w:rsidRDefault="00A1543C" w:rsidP="00FB6B54">
            <w:pPr>
              <w:spacing w:after="0" w:line="240" w:lineRule="auto"/>
              <w:jc w:val="both"/>
              <w:rPr>
                <w:szCs w:val="24"/>
              </w:rPr>
            </w:pPr>
            <w:r w:rsidRPr="00B23CA2">
              <w:rPr>
                <w:iCs/>
                <w:szCs w:val="24"/>
              </w:rPr>
              <w:t>Kriterijus (</w:t>
            </w:r>
            <w:r w:rsidRPr="00B23CA2">
              <w:rPr>
                <w:b/>
                <w:iCs/>
                <w:szCs w:val="24"/>
              </w:rPr>
              <w:t>T</w:t>
            </w:r>
            <w:r w:rsidR="0023761A" w:rsidRPr="00B23CA2">
              <w:rPr>
                <w:b/>
                <w:iCs/>
                <w:szCs w:val="24"/>
              </w:rPr>
              <w:t>1</w:t>
            </w:r>
            <w:r w:rsidRPr="00B23CA2">
              <w:rPr>
                <w:iCs/>
                <w:szCs w:val="24"/>
              </w:rPr>
              <w:t xml:space="preserve">) – </w:t>
            </w:r>
            <w:r w:rsidRPr="00B23CA2">
              <w:rPr>
                <w:szCs w:val="24"/>
              </w:rPr>
              <w:t>specialisto patirtis</w:t>
            </w:r>
            <w:r w:rsidR="00B23CA2" w:rsidRPr="00B23CA2">
              <w:rPr>
                <w:szCs w:val="24"/>
              </w:rPr>
              <w:t xml:space="preserve"> būnant statinio – kelio ar gatvės – projekto rengimo vadovu</w:t>
            </w:r>
            <w:r w:rsidRPr="00B23CA2">
              <w:rPr>
                <w:szCs w:val="24"/>
              </w:rPr>
              <w:t>.</w:t>
            </w:r>
          </w:p>
          <w:p w14:paraId="259DCF55" w14:textId="77777777" w:rsidR="00A1543C" w:rsidRPr="00B23CA2" w:rsidRDefault="00A1543C" w:rsidP="00FB6B54">
            <w:pPr>
              <w:spacing w:after="0" w:line="240" w:lineRule="auto"/>
              <w:jc w:val="both"/>
              <w:rPr>
                <w:iCs/>
                <w:szCs w:val="24"/>
              </w:rPr>
            </w:pPr>
          </w:p>
        </w:tc>
        <w:tc>
          <w:tcPr>
            <w:tcW w:w="3991" w:type="dxa"/>
            <w:vAlign w:val="center"/>
          </w:tcPr>
          <w:p w14:paraId="3227A9F3" w14:textId="559B21D1" w:rsidR="00A1543C" w:rsidRPr="005E385C" w:rsidRDefault="00A1543C" w:rsidP="00FB6B54">
            <w:pPr>
              <w:spacing w:after="0" w:line="240" w:lineRule="auto"/>
              <w:jc w:val="center"/>
              <w:rPr>
                <w:iCs/>
                <w:szCs w:val="24"/>
              </w:rPr>
            </w:pPr>
            <w:r w:rsidRPr="005E385C">
              <w:rPr>
                <w:iCs/>
                <w:szCs w:val="24"/>
              </w:rPr>
              <w:t xml:space="preserve">_______ </w:t>
            </w:r>
            <w:r w:rsidR="005E385C" w:rsidRPr="005E385C">
              <w:rPr>
                <w:iCs/>
                <w:szCs w:val="24"/>
              </w:rPr>
              <w:t>vnt.</w:t>
            </w:r>
          </w:p>
        </w:tc>
      </w:tr>
      <w:tr w:rsidR="005E385C" w:rsidRPr="00E75A0F" w14:paraId="1F4C63D6" w14:textId="77777777" w:rsidTr="0023761A">
        <w:tc>
          <w:tcPr>
            <w:tcW w:w="5637" w:type="dxa"/>
          </w:tcPr>
          <w:p w14:paraId="74B8C13D" w14:textId="22CC30CB" w:rsidR="005E385C" w:rsidRPr="00B23CA2" w:rsidRDefault="005E385C" w:rsidP="005E385C">
            <w:pPr>
              <w:spacing w:after="0" w:line="240" w:lineRule="auto"/>
              <w:jc w:val="both"/>
              <w:rPr>
                <w:szCs w:val="24"/>
              </w:rPr>
            </w:pPr>
            <w:r w:rsidRPr="00B23CA2">
              <w:rPr>
                <w:iCs/>
                <w:szCs w:val="24"/>
              </w:rPr>
              <w:t>Kriterijus (</w:t>
            </w:r>
            <w:r w:rsidRPr="00B23CA2">
              <w:rPr>
                <w:b/>
                <w:iCs/>
                <w:szCs w:val="24"/>
              </w:rPr>
              <w:t>T2</w:t>
            </w:r>
            <w:r w:rsidRPr="00B23CA2">
              <w:rPr>
                <w:iCs/>
                <w:szCs w:val="24"/>
              </w:rPr>
              <w:t xml:space="preserve">) – </w:t>
            </w:r>
            <w:r w:rsidRPr="00B23CA2">
              <w:rPr>
                <w:szCs w:val="24"/>
              </w:rPr>
              <w:t>specialisto patirtis</w:t>
            </w:r>
            <w:r w:rsidR="00B23CA2" w:rsidRPr="00B23CA2">
              <w:rPr>
                <w:szCs w:val="24"/>
              </w:rPr>
              <w:t xml:space="preserve"> būnant statinio – tilto – projekto rengimo vadovu</w:t>
            </w:r>
            <w:r w:rsidRPr="00B23CA2">
              <w:rPr>
                <w:szCs w:val="24"/>
              </w:rPr>
              <w:t>.</w:t>
            </w:r>
          </w:p>
          <w:p w14:paraId="524C6D29" w14:textId="77777777" w:rsidR="005E385C" w:rsidRPr="00B23CA2" w:rsidRDefault="005E385C" w:rsidP="00FB6B54">
            <w:pPr>
              <w:spacing w:after="0" w:line="240" w:lineRule="auto"/>
              <w:jc w:val="both"/>
              <w:rPr>
                <w:iCs/>
                <w:szCs w:val="24"/>
              </w:rPr>
            </w:pPr>
          </w:p>
        </w:tc>
        <w:tc>
          <w:tcPr>
            <w:tcW w:w="3991" w:type="dxa"/>
            <w:vAlign w:val="center"/>
          </w:tcPr>
          <w:p w14:paraId="59049170" w14:textId="3B6D2B2A" w:rsidR="005E385C" w:rsidRPr="005E385C" w:rsidRDefault="005E385C" w:rsidP="00FB6B54">
            <w:pPr>
              <w:spacing w:after="0" w:line="240" w:lineRule="auto"/>
              <w:jc w:val="center"/>
              <w:rPr>
                <w:iCs/>
                <w:szCs w:val="24"/>
              </w:rPr>
            </w:pPr>
            <w:r w:rsidRPr="005E385C">
              <w:rPr>
                <w:iCs/>
                <w:szCs w:val="24"/>
              </w:rPr>
              <w:t>_______ vnt.</w:t>
            </w:r>
          </w:p>
        </w:tc>
      </w:tr>
    </w:tbl>
    <w:p w14:paraId="53ECB6A0" w14:textId="5946F8B4" w:rsidR="0023761A" w:rsidRPr="00106C9C" w:rsidRDefault="00780696" w:rsidP="0023761A">
      <w:pPr>
        <w:spacing w:after="0" w:line="240" w:lineRule="auto"/>
        <w:jc w:val="both"/>
        <w:rPr>
          <w:iCs/>
          <w:szCs w:val="24"/>
        </w:rPr>
      </w:pPr>
      <w:r w:rsidRPr="00106C9C">
        <w:rPr>
          <w:iCs/>
          <w:szCs w:val="24"/>
        </w:rPr>
        <w:t xml:space="preserve">Pridedame </w:t>
      </w:r>
      <w:r w:rsidR="00106C9C" w:rsidRPr="00106C9C">
        <w:rPr>
          <w:rFonts w:cs="Times New Roman"/>
          <w:iCs/>
          <w:szCs w:val="24"/>
        </w:rPr>
        <w:t xml:space="preserve">Užpildytą </w:t>
      </w:r>
      <w:r w:rsidR="00106C9C" w:rsidRPr="00106C9C">
        <w:rPr>
          <w:iCs/>
          <w:szCs w:val="24"/>
        </w:rPr>
        <w:t>Specialiųjų Pirkimo sąlygų 1</w:t>
      </w:r>
      <w:r w:rsidR="00C92339">
        <w:rPr>
          <w:iCs/>
          <w:szCs w:val="24"/>
        </w:rPr>
        <w:t>2</w:t>
      </w:r>
      <w:r w:rsidR="00106C9C" w:rsidRPr="00106C9C">
        <w:rPr>
          <w:iCs/>
          <w:szCs w:val="24"/>
        </w:rPr>
        <w:t xml:space="preserve"> priedą „</w:t>
      </w:r>
      <w:r w:rsidR="00106C9C" w:rsidRPr="00106C9C">
        <w:rPr>
          <w:rFonts w:cs="Times New Roman"/>
          <w:iCs/>
          <w:szCs w:val="24"/>
        </w:rPr>
        <w:t>Tiekėjo siūlomo statinio projekto vadovo patirtis“ su privalomais pateikti dokumentais.</w:t>
      </w:r>
    </w:p>
    <w:p w14:paraId="651A05F9" w14:textId="77777777" w:rsidR="002D066A" w:rsidRDefault="002D066A" w:rsidP="00E270E7">
      <w:pPr>
        <w:spacing w:after="0" w:line="240" w:lineRule="auto"/>
        <w:ind w:firstLine="720"/>
        <w:jc w:val="both"/>
        <w:rPr>
          <w:szCs w:val="24"/>
        </w:rPr>
      </w:pPr>
    </w:p>
    <w:p w14:paraId="43294E84" w14:textId="77777777" w:rsidR="002D066A" w:rsidRDefault="002D066A" w:rsidP="002D066A">
      <w:pPr>
        <w:spacing w:after="0" w:line="240" w:lineRule="auto"/>
        <w:ind w:firstLine="720"/>
        <w:jc w:val="both"/>
        <w:rPr>
          <w:kern w:val="2"/>
          <w:szCs w:val="24"/>
        </w:rPr>
      </w:pPr>
      <w:r>
        <w:rPr>
          <w:szCs w:val="24"/>
        </w:rPr>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200F3D32" w14:textId="77777777" w:rsidTr="00E33320">
        <w:tc>
          <w:tcPr>
            <w:tcW w:w="789" w:type="dxa"/>
            <w:tcBorders>
              <w:top w:val="single" w:sz="4" w:space="0" w:color="000000"/>
              <w:left w:val="single" w:sz="4" w:space="0" w:color="000000"/>
              <w:bottom w:val="single" w:sz="4" w:space="0" w:color="000000"/>
              <w:right w:val="nil"/>
            </w:tcBorders>
            <w:hideMark/>
          </w:tcPr>
          <w:p w14:paraId="22B600B6"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3B460907" w14:textId="77777777" w:rsidR="002D066A" w:rsidRDefault="002D066A" w:rsidP="00E33320">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08D5334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761BF2B1"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293A6557" w14:textId="77777777" w:rsidR="002D066A" w:rsidRDefault="002D066A" w:rsidP="00E33320">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404E89F4"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438AA46C" w14:textId="77777777" w:rsidTr="00E33320">
        <w:tc>
          <w:tcPr>
            <w:tcW w:w="789" w:type="dxa"/>
            <w:tcBorders>
              <w:top w:val="single" w:sz="4" w:space="0" w:color="000000"/>
              <w:left w:val="single" w:sz="4" w:space="0" w:color="000000"/>
              <w:bottom w:val="single" w:sz="4" w:space="0" w:color="000000"/>
              <w:right w:val="nil"/>
            </w:tcBorders>
          </w:tcPr>
          <w:p w14:paraId="03AB5BB1"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5FE95570"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157F961D"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5AAE83A4"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3FD11C0"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E9EF786" w14:textId="77777777" w:rsidR="002D066A" w:rsidRDefault="002D066A" w:rsidP="00E33320">
            <w:pPr>
              <w:snapToGrid w:val="0"/>
              <w:spacing w:after="0" w:line="240" w:lineRule="auto"/>
              <w:jc w:val="both"/>
              <w:rPr>
                <w:szCs w:val="24"/>
              </w:rPr>
            </w:pPr>
          </w:p>
        </w:tc>
      </w:tr>
    </w:tbl>
    <w:p w14:paraId="38D2ADC8" w14:textId="77777777" w:rsidR="002D066A" w:rsidRDefault="002D066A" w:rsidP="002D066A">
      <w:pPr>
        <w:spacing w:after="0" w:line="240" w:lineRule="auto"/>
        <w:jc w:val="both"/>
        <w:rPr>
          <w:szCs w:val="24"/>
        </w:rPr>
      </w:pPr>
      <w:r>
        <w:rPr>
          <w:szCs w:val="24"/>
        </w:rPr>
        <w:t>Pridedame preliminarių susitarimų / sutarčių su nurodytais ūkio subjektais skaitmenines kopijas.</w:t>
      </w:r>
    </w:p>
    <w:p w14:paraId="0561B6BD" w14:textId="77777777" w:rsidR="002D066A" w:rsidRDefault="002D066A" w:rsidP="002D066A">
      <w:pPr>
        <w:spacing w:after="0" w:line="240" w:lineRule="auto"/>
        <w:ind w:firstLine="709"/>
        <w:jc w:val="both"/>
        <w:rPr>
          <w:szCs w:val="24"/>
        </w:rPr>
      </w:pPr>
    </w:p>
    <w:p w14:paraId="10AC256A" w14:textId="27529CED" w:rsidR="002D066A" w:rsidRDefault="002D066A" w:rsidP="002D066A">
      <w:pPr>
        <w:spacing w:after="0" w:line="240" w:lineRule="auto"/>
        <w:ind w:firstLine="709"/>
        <w:jc w:val="both"/>
        <w:rPr>
          <w:szCs w:val="24"/>
        </w:rPr>
      </w:pPr>
      <w:r>
        <w:rPr>
          <w:szCs w:val="24"/>
        </w:rPr>
        <w:t xml:space="preserve">Siekdami atitikti pirkimo </w:t>
      </w:r>
      <w:r w:rsidR="0049256F">
        <w:rPr>
          <w:szCs w:val="24"/>
        </w:rPr>
        <w:t xml:space="preserve">specialiųjų </w:t>
      </w:r>
      <w:r>
        <w:rPr>
          <w:szCs w:val="24"/>
        </w:rPr>
        <w:t xml:space="preserve">sąlygų </w:t>
      </w:r>
      <w:r w:rsidR="00726C0D">
        <w:rPr>
          <w:szCs w:val="24"/>
        </w:rPr>
        <w:t>4</w:t>
      </w:r>
      <w:r w:rsidR="0049256F">
        <w:rPr>
          <w:szCs w:val="24"/>
        </w:rPr>
        <w:t xml:space="preserve"> priedo </w:t>
      </w:r>
      <w:r w:rsidR="001811D5">
        <w:rPr>
          <w:szCs w:val="24"/>
        </w:rPr>
        <w:t>3</w:t>
      </w:r>
      <w:r w:rsidRPr="003225E4">
        <w:rPr>
          <w:szCs w:val="24"/>
        </w:rPr>
        <w:t xml:space="preserve"> punkte</w:t>
      </w:r>
      <w:r>
        <w:rPr>
          <w:szCs w:val="24"/>
        </w:rPr>
        <w:t xml:space="preserve"> nustatytus kvalifikacijos reikalavimus, numatome šiuos specialistus (kvazisubtiekėjus),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2D066A" w14:paraId="78DA6EAF" w14:textId="77777777" w:rsidTr="00E33320">
        <w:tc>
          <w:tcPr>
            <w:tcW w:w="789" w:type="dxa"/>
            <w:tcBorders>
              <w:top w:val="single" w:sz="4" w:space="0" w:color="000000"/>
              <w:left w:val="single" w:sz="4" w:space="0" w:color="000000"/>
              <w:bottom w:val="single" w:sz="4" w:space="0" w:color="000000"/>
              <w:right w:val="nil"/>
            </w:tcBorders>
            <w:vAlign w:val="center"/>
            <w:hideMark/>
          </w:tcPr>
          <w:p w14:paraId="37240230"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7B74CB7E" w14:textId="77777777" w:rsidR="002D066A" w:rsidRDefault="002D066A" w:rsidP="00E33320">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4AAF9BBB" w14:textId="77777777" w:rsidR="002D066A" w:rsidRDefault="002D066A" w:rsidP="00E33320">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4DF6319F" w14:textId="77777777" w:rsidR="002D066A" w:rsidRDefault="002D066A" w:rsidP="00E33320">
            <w:pPr>
              <w:snapToGrid w:val="0"/>
              <w:spacing w:after="0" w:line="240" w:lineRule="auto"/>
              <w:jc w:val="center"/>
              <w:rPr>
                <w:sz w:val="22"/>
                <w:szCs w:val="24"/>
              </w:rPr>
            </w:pPr>
            <w:r>
              <w:rPr>
                <w:sz w:val="22"/>
                <w:szCs w:val="24"/>
              </w:rPr>
              <w:t>Dabartinė specialisto darbovietė</w:t>
            </w:r>
          </w:p>
        </w:tc>
      </w:tr>
      <w:tr w:rsidR="002D066A" w14:paraId="1A63D08D" w14:textId="77777777" w:rsidTr="00E33320">
        <w:tc>
          <w:tcPr>
            <w:tcW w:w="789" w:type="dxa"/>
            <w:tcBorders>
              <w:top w:val="single" w:sz="4" w:space="0" w:color="000000"/>
              <w:left w:val="single" w:sz="4" w:space="0" w:color="000000"/>
              <w:bottom w:val="single" w:sz="4" w:space="0" w:color="000000"/>
              <w:right w:val="nil"/>
            </w:tcBorders>
          </w:tcPr>
          <w:p w14:paraId="6ED52C2D" w14:textId="77777777" w:rsidR="002D066A" w:rsidRDefault="002D066A" w:rsidP="00E33320">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030CBD40" w14:textId="77777777" w:rsidR="002D066A" w:rsidRDefault="002D066A" w:rsidP="00E33320">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1AC50051" w14:textId="77777777" w:rsidR="002D066A" w:rsidRDefault="002D066A" w:rsidP="00E33320">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12A9E285" w14:textId="77777777" w:rsidR="002D066A" w:rsidRDefault="002D066A" w:rsidP="00E33320">
            <w:pPr>
              <w:snapToGrid w:val="0"/>
              <w:spacing w:after="0" w:line="240" w:lineRule="auto"/>
              <w:jc w:val="both"/>
              <w:rPr>
                <w:szCs w:val="24"/>
              </w:rPr>
            </w:pPr>
          </w:p>
        </w:tc>
      </w:tr>
    </w:tbl>
    <w:p w14:paraId="156D71FA" w14:textId="77777777" w:rsidR="002D066A" w:rsidRDefault="002D066A" w:rsidP="002D066A">
      <w:pPr>
        <w:spacing w:after="0" w:line="240" w:lineRule="auto"/>
        <w:jc w:val="both"/>
        <w:rPr>
          <w:szCs w:val="24"/>
        </w:rPr>
      </w:pPr>
      <w:r>
        <w:rPr>
          <w:szCs w:val="24"/>
        </w:rPr>
        <w:t>Pridedame preliminarių susitarimų / sutarčių su nurodytais kvazisubtiekėjais skaitmenines kopijas.</w:t>
      </w:r>
    </w:p>
    <w:p w14:paraId="22BA46BC" w14:textId="77777777" w:rsidR="002D066A" w:rsidRDefault="002D066A" w:rsidP="002D066A">
      <w:pPr>
        <w:spacing w:after="0" w:line="240" w:lineRule="auto"/>
        <w:ind w:firstLine="709"/>
        <w:jc w:val="both"/>
        <w:rPr>
          <w:szCs w:val="24"/>
        </w:rPr>
      </w:pPr>
    </w:p>
    <w:p w14:paraId="5F386CA4" w14:textId="77777777" w:rsidR="002D066A" w:rsidRDefault="002D066A" w:rsidP="002D066A">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6FC8F4F7" w14:textId="77777777" w:rsidTr="00E33320">
        <w:tc>
          <w:tcPr>
            <w:tcW w:w="789" w:type="dxa"/>
            <w:tcBorders>
              <w:top w:val="single" w:sz="4" w:space="0" w:color="000000"/>
              <w:left w:val="single" w:sz="4" w:space="0" w:color="000000"/>
              <w:bottom w:val="single" w:sz="4" w:space="0" w:color="000000"/>
              <w:right w:val="nil"/>
            </w:tcBorders>
            <w:hideMark/>
          </w:tcPr>
          <w:p w14:paraId="12ACC153"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0881364B" w14:textId="77777777" w:rsidR="002D066A" w:rsidRDefault="002D066A" w:rsidP="00E33320">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600C840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B31135F"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04C10AC4" w14:textId="77777777" w:rsidR="002D066A" w:rsidRDefault="002D066A" w:rsidP="00E33320">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7CC6C037"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623BB5A0" w14:textId="77777777" w:rsidTr="00E33320">
        <w:tc>
          <w:tcPr>
            <w:tcW w:w="789" w:type="dxa"/>
            <w:tcBorders>
              <w:top w:val="single" w:sz="4" w:space="0" w:color="000000"/>
              <w:left w:val="single" w:sz="4" w:space="0" w:color="000000"/>
              <w:bottom w:val="single" w:sz="4" w:space="0" w:color="000000"/>
              <w:right w:val="nil"/>
            </w:tcBorders>
          </w:tcPr>
          <w:p w14:paraId="0B6A92A8"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1288F24D"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2AC44173"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60FAB93"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6235F53A"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B0D8F35" w14:textId="77777777" w:rsidR="002D066A" w:rsidRDefault="002D066A" w:rsidP="00E33320">
            <w:pPr>
              <w:snapToGrid w:val="0"/>
              <w:spacing w:after="0" w:line="240" w:lineRule="auto"/>
              <w:jc w:val="both"/>
              <w:rPr>
                <w:szCs w:val="24"/>
              </w:rPr>
            </w:pPr>
          </w:p>
        </w:tc>
      </w:tr>
    </w:tbl>
    <w:p w14:paraId="30E7C813" w14:textId="77777777" w:rsidR="002D066A" w:rsidRDefault="002D066A" w:rsidP="002D066A">
      <w:pPr>
        <w:spacing w:after="0" w:line="240" w:lineRule="auto"/>
        <w:jc w:val="both"/>
        <w:rPr>
          <w:szCs w:val="24"/>
        </w:rPr>
      </w:pPr>
      <w:r>
        <w:rPr>
          <w:szCs w:val="24"/>
        </w:rPr>
        <w:t>Pridedame preliminarių susitarimų / sutarčių su nurodytais subtiekėjais skaitmenines kopijas.</w:t>
      </w:r>
    </w:p>
    <w:p w14:paraId="46F34B28" w14:textId="77777777" w:rsidR="002D066A" w:rsidRPr="000151E4" w:rsidRDefault="002D066A" w:rsidP="002D066A">
      <w:pPr>
        <w:spacing w:after="0" w:line="240" w:lineRule="auto"/>
        <w:jc w:val="both"/>
        <w:rPr>
          <w:szCs w:val="24"/>
        </w:rPr>
      </w:pPr>
    </w:p>
    <w:p w14:paraId="7E971797" w14:textId="74CAD5D9" w:rsidR="002D066A" w:rsidRPr="00106C9C" w:rsidRDefault="002D066A" w:rsidP="002D066A">
      <w:pPr>
        <w:spacing w:after="0" w:line="240" w:lineRule="auto"/>
        <w:jc w:val="both"/>
        <w:rPr>
          <w:szCs w:val="24"/>
        </w:rPr>
      </w:pPr>
      <w:r w:rsidRPr="00106C9C">
        <w:rPr>
          <w:szCs w:val="24"/>
        </w:rPr>
        <w:t>Kartu su pasiūlymu pateikiami šie dokumentai (</w:t>
      </w:r>
      <w:r w:rsidR="0078098D">
        <w:rPr>
          <w:szCs w:val="24"/>
        </w:rPr>
        <w:t xml:space="preserve">teikdamas (-a) </w:t>
      </w:r>
      <w:r w:rsidRPr="00106C9C">
        <w:rPr>
          <w:szCs w:val="24"/>
        </w:rPr>
        <w:t xml:space="preserve">pasiūlymą </w:t>
      </w:r>
      <w:r w:rsidR="0078098D">
        <w:rPr>
          <w:szCs w:val="24"/>
        </w:rPr>
        <w:t xml:space="preserve">ir </w:t>
      </w:r>
      <w:r w:rsidRPr="00106C9C">
        <w:rPr>
          <w:szCs w:val="24"/>
        </w:rPr>
        <w:t>kiekvieną dokumentą</w:t>
      </w:r>
      <w:r w:rsidR="0078098D">
        <w:rPr>
          <w:szCs w:val="24"/>
        </w:rPr>
        <w:t>,</w:t>
      </w:r>
      <w:r w:rsidRPr="00106C9C">
        <w:rPr>
          <w:szCs w:val="24"/>
        </w:rPr>
        <w:t xml:space="preserve"> patvirtinu, kad dokumentų skaitmeninės kopijos yra tikros):</w:t>
      </w:r>
    </w:p>
    <w:tbl>
      <w:tblPr>
        <w:tblW w:w="9687" w:type="dxa"/>
        <w:tblInd w:w="108" w:type="dxa"/>
        <w:tblLayout w:type="fixed"/>
        <w:tblLook w:val="0000" w:firstRow="0" w:lastRow="0" w:firstColumn="0" w:lastColumn="0" w:noHBand="0" w:noVBand="0"/>
      </w:tblPr>
      <w:tblGrid>
        <w:gridCol w:w="655"/>
        <w:gridCol w:w="7312"/>
        <w:gridCol w:w="1720"/>
      </w:tblGrid>
      <w:tr w:rsidR="002D066A" w:rsidRPr="00106C9C" w14:paraId="499E8C41" w14:textId="77777777" w:rsidTr="0078098D">
        <w:trPr>
          <w:trHeight w:val="706"/>
        </w:trPr>
        <w:tc>
          <w:tcPr>
            <w:tcW w:w="655" w:type="dxa"/>
            <w:tcBorders>
              <w:top w:val="single" w:sz="4" w:space="0" w:color="000000"/>
              <w:left w:val="single" w:sz="4" w:space="0" w:color="000000"/>
              <w:bottom w:val="single" w:sz="4" w:space="0" w:color="000000"/>
            </w:tcBorders>
            <w:vAlign w:val="center"/>
          </w:tcPr>
          <w:p w14:paraId="057108CD" w14:textId="77777777" w:rsidR="002D066A" w:rsidRPr="00106C9C" w:rsidRDefault="002D066A" w:rsidP="00106C9C">
            <w:pPr>
              <w:spacing w:after="0" w:line="240" w:lineRule="auto"/>
              <w:jc w:val="center"/>
              <w:rPr>
                <w:szCs w:val="24"/>
              </w:rPr>
            </w:pPr>
            <w:r w:rsidRPr="00106C9C">
              <w:rPr>
                <w:szCs w:val="24"/>
              </w:rPr>
              <w:t>Eil.Nr.</w:t>
            </w:r>
          </w:p>
        </w:tc>
        <w:tc>
          <w:tcPr>
            <w:tcW w:w="7312" w:type="dxa"/>
            <w:tcBorders>
              <w:top w:val="single" w:sz="4" w:space="0" w:color="000000"/>
              <w:left w:val="single" w:sz="4" w:space="0" w:color="000000"/>
              <w:bottom w:val="single" w:sz="4" w:space="0" w:color="000000"/>
            </w:tcBorders>
            <w:vAlign w:val="center"/>
          </w:tcPr>
          <w:p w14:paraId="5C6B4736" w14:textId="77777777" w:rsidR="002D066A" w:rsidRPr="00106C9C" w:rsidRDefault="002D066A" w:rsidP="00106C9C">
            <w:pPr>
              <w:spacing w:after="0" w:line="240" w:lineRule="auto"/>
              <w:jc w:val="center"/>
              <w:rPr>
                <w:szCs w:val="24"/>
              </w:rPr>
            </w:pPr>
            <w:r w:rsidRPr="00106C9C">
              <w:rPr>
                <w:szCs w:val="24"/>
              </w:rPr>
              <w:t>Pateiktų dokumentų pavadinimas</w:t>
            </w:r>
          </w:p>
        </w:tc>
        <w:tc>
          <w:tcPr>
            <w:tcW w:w="1720" w:type="dxa"/>
            <w:tcBorders>
              <w:top w:val="single" w:sz="4" w:space="0" w:color="000000"/>
              <w:left w:val="single" w:sz="4" w:space="0" w:color="000000"/>
              <w:bottom w:val="single" w:sz="4" w:space="0" w:color="000000"/>
              <w:right w:val="single" w:sz="4" w:space="0" w:color="000000"/>
            </w:tcBorders>
            <w:vAlign w:val="center"/>
          </w:tcPr>
          <w:p w14:paraId="1A97B8F0" w14:textId="77777777" w:rsidR="002D066A" w:rsidRPr="00106C9C" w:rsidRDefault="002D066A" w:rsidP="00106C9C">
            <w:pPr>
              <w:spacing w:after="0" w:line="240" w:lineRule="auto"/>
              <w:jc w:val="center"/>
              <w:rPr>
                <w:szCs w:val="24"/>
              </w:rPr>
            </w:pPr>
            <w:r w:rsidRPr="00106C9C">
              <w:rPr>
                <w:szCs w:val="24"/>
              </w:rPr>
              <w:t>Dokumento puslapių skaičius</w:t>
            </w:r>
          </w:p>
        </w:tc>
      </w:tr>
      <w:tr w:rsidR="003C33F3" w:rsidRPr="00106C9C" w14:paraId="53273957" w14:textId="77777777" w:rsidTr="0078098D">
        <w:tc>
          <w:tcPr>
            <w:tcW w:w="655" w:type="dxa"/>
            <w:tcBorders>
              <w:top w:val="single" w:sz="4" w:space="0" w:color="000000"/>
              <w:left w:val="single" w:sz="4" w:space="0" w:color="000000"/>
              <w:bottom w:val="single" w:sz="4" w:space="0" w:color="000000"/>
            </w:tcBorders>
          </w:tcPr>
          <w:p w14:paraId="23F080CB" w14:textId="77777777" w:rsidR="003C33F3" w:rsidRPr="00106C9C" w:rsidRDefault="003C33F3" w:rsidP="00E33320">
            <w:pPr>
              <w:spacing w:after="0" w:line="240" w:lineRule="auto"/>
              <w:jc w:val="both"/>
              <w:rPr>
                <w:szCs w:val="24"/>
                <w:lang w:val="en-US"/>
              </w:rPr>
            </w:pPr>
          </w:p>
        </w:tc>
        <w:tc>
          <w:tcPr>
            <w:tcW w:w="7312" w:type="dxa"/>
            <w:tcBorders>
              <w:top w:val="single" w:sz="4" w:space="0" w:color="000000"/>
              <w:left w:val="single" w:sz="4" w:space="0" w:color="000000"/>
              <w:bottom w:val="single" w:sz="4" w:space="0" w:color="000000"/>
            </w:tcBorders>
          </w:tcPr>
          <w:p w14:paraId="5C89B3FA" w14:textId="4129F101" w:rsidR="003C33F3" w:rsidRPr="00106C9C" w:rsidRDefault="003C33F3" w:rsidP="00E33320">
            <w:pPr>
              <w:spacing w:after="0" w:line="240" w:lineRule="auto"/>
              <w:jc w:val="both"/>
              <w:rPr>
                <w:i/>
                <w:iCs/>
                <w:szCs w:val="24"/>
              </w:rPr>
            </w:pPr>
            <w:r>
              <w:rPr>
                <w:i/>
                <w:iCs/>
                <w:szCs w:val="24"/>
              </w:rPr>
              <w:t>Veiklų sąrašas pagal Specialiųjų Pirkimo sąlygų 1</w:t>
            </w:r>
            <w:r w:rsidR="0003242E">
              <w:rPr>
                <w:i/>
                <w:iCs/>
                <w:szCs w:val="24"/>
              </w:rPr>
              <w:t>4</w:t>
            </w:r>
            <w:r>
              <w:rPr>
                <w:i/>
                <w:iCs/>
                <w:szCs w:val="24"/>
              </w:rPr>
              <w:t xml:space="preserve"> priedą</w:t>
            </w:r>
          </w:p>
        </w:tc>
        <w:tc>
          <w:tcPr>
            <w:tcW w:w="1720" w:type="dxa"/>
            <w:tcBorders>
              <w:top w:val="single" w:sz="4" w:space="0" w:color="000000"/>
              <w:left w:val="single" w:sz="4" w:space="0" w:color="000000"/>
              <w:bottom w:val="single" w:sz="4" w:space="0" w:color="000000"/>
              <w:right w:val="single" w:sz="4" w:space="0" w:color="000000"/>
            </w:tcBorders>
          </w:tcPr>
          <w:p w14:paraId="29CA5B8F" w14:textId="77777777" w:rsidR="003C33F3" w:rsidRPr="00106C9C" w:rsidRDefault="003C33F3" w:rsidP="00E33320">
            <w:pPr>
              <w:spacing w:after="0" w:line="240" w:lineRule="auto"/>
              <w:jc w:val="both"/>
              <w:rPr>
                <w:szCs w:val="24"/>
              </w:rPr>
            </w:pPr>
          </w:p>
        </w:tc>
      </w:tr>
      <w:tr w:rsidR="002D066A" w:rsidRPr="00106C9C" w14:paraId="6BFB10B7" w14:textId="77777777" w:rsidTr="0078098D">
        <w:tc>
          <w:tcPr>
            <w:tcW w:w="655" w:type="dxa"/>
            <w:tcBorders>
              <w:top w:val="single" w:sz="4" w:space="0" w:color="000000"/>
              <w:left w:val="single" w:sz="4" w:space="0" w:color="000000"/>
              <w:bottom w:val="single" w:sz="4" w:space="0" w:color="000000"/>
            </w:tcBorders>
          </w:tcPr>
          <w:p w14:paraId="627774E0" w14:textId="77777777" w:rsidR="002D066A" w:rsidRPr="00106C9C" w:rsidRDefault="002D066A" w:rsidP="00E33320">
            <w:pPr>
              <w:spacing w:after="0" w:line="240" w:lineRule="auto"/>
              <w:jc w:val="both"/>
              <w:rPr>
                <w:szCs w:val="24"/>
                <w:lang w:val="en-US"/>
              </w:rPr>
            </w:pPr>
          </w:p>
        </w:tc>
        <w:tc>
          <w:tcPr>
            <w:tcW w:w="7312" w:type="dxa"/>
            <w:tcBorders>
              <w:top w:val="single" w:sz="4" w:space="0" w:color="000000"/>
              <w:left w:val="single" w:sz="4" w:space="0" w:color="000000"/>
              <w:bottom w:val="single" w:sz="4" w:space="0" w:color="000000"/>
            </w:tcBorders>
          </w:tcPr>
          <w:p w14:paraId="1BCB985C" w14:textId="6D82DC17" w:rsidR="002D066A" w:rsidRPr="00106C9C" w:rsidRDefault="00B23CA2" w:rsidP="00E33320">
            <w:pPr>
              <w:spacing w:after="0" w:line="240" w:lineRule="auto"/>
              <w:jc w:val="both"/>
              <w:rPr>
                <w:i/>
                <w:iCs/>
                <w:szCs w:val="24"/>
              </w:rPr>
            </w:pPr>
            <w:r w:rsidRPr="00106C9C">
              <w:rPr>
                <w:i/>
                <w:iCs/>
                <w:szCs w:val="24"/>
              </w:rPr>
              <w:t>EBVPD</w:t>
            </w:r>
          </w:p>
        </w:tc>
        <w:tc>
          <w:tcPr>
            <w:tcW w:w="1720" w:type="dxa"/>
            <w:tcBorders>
              <w:top w:val="single" w:sz="4" w:space="0" w:color="000000"/>
              <w:left w:val="single" w:sz="4" w:space="0" w:color="000000"/>
              <w:bottom w:val="single" w:sz="4" w:space="0" w:color="000000"/>
              <w:right w:val="single" w:sz="4" w:space="0" w:color="000000"/>
            </w:tcBorders>
          </w:tcPr>
          <w:p w14:paraId="6CA0B2DF" w14:textId="77777777" w:rsidR="002D066A" w:rsidRPr="00106C9C" w:rsidRDefault="002D066A" w:rsidP="00E33320">
            <w:pPr>
              <w:spacing w:after="0" w:line="240" w:lineRule="auto"/>
              <w:jc w:val="both"/>
              <w:rPr>
                <w:szCs w:val="24"/>
              </w:rPr>
            </w:pPr>
          </w:p>
        </w:tc>
      </w:tr>
      <w:tr w:rsidR="00106C9C" w:rsidRPr="000151E4" w14:paraId="4441539E" w14:textId="77777777" w:rsidTr="0078098D">
        <w:tc>
          <w:tcPr>
            <w:tcW w:w="655" w:type="dxa"/>
            <w:tcBorders>
              <w:top w:val="single" w:sz="4" w:space="0" w:color="000000"/>
              <w:left w:val="single" w:sz="4" w:space="0" w:color="000000"/>
              <w:bottom w:val="single" w:sz="4" w:space="0" w:color="000000"/>
            </w:tcBorders>
          </w:tcPr>
          <w:p w14:paraId="474EF435" w14:textId="77777777" w:rsidR="00106C9C" w:rsidRPr="00106C9C" w:rsidRDefault="00106C9C" w:rsidP="00E33320">
            <w:pPr>
              <w:spacing w:after="0" w:line="240" w:lineRule="auto"/>
              <w:jc w:val="both"/>
              <w:rPr>
                <w:szCs w:val="24"/>
                <w:lang w:val="en-US"/>
              </w:rPr>
            </w:pPr>
          </w:p>
        </w:tc>
        <w:tc>
          <w:tcPr>
            <w:tcW w:w="7312" w:type="dxa"/>
            <w:tcBorders>
              <w:top w:val="single" w:sz="4" w:space="0" w:color="000000"/>
              <w:left w:val="single" w:sz="4" w:space="0" w:color="000000"/>
              <w:bottom w:val="single" w:sz="4" w:space="0" w:color="000000"/>
            </w:tcBorders>
          </w:tcPr>
          <w:p w14:paraId="3AFB7D8E" w14:textId="2E988B52" w:rsidR="00106C9C" w:rsidRPr="00DA24E2" w:rsidRDefault="00106C9C" w:rsidP="00DA24E2">
            <w:pPr>
              <w:spacing w:after="0" w:line="240" w:lineRule="auto"/>
              <w:rPr>
                <w:rFonts w:cs="Times New Roman"/>
                <w:i/>
                <w:iCs/>
                <w:szCs w:val="24"/>
              </w:rPr>
            </w:pPr>
            <w:r w:rsidRPr="00106C9C">
              <w:rPr>
                <w:i/>
                <w:iCs/>
                <w:szCs w:val="24"/>
              </w:rPr>
              <w:t>Užpildytas Specialiųjų Pirkimo sąlygų 1</w:t>
            </w:r>
            <w:r w:rsidR="008B24B9">
              <w:rPr>
                <w:i/>
                <w:iCs/>
                <w:szCs w:val="24"/>
              </w:rPr>
              <w:t>5</w:t>
            </w:r>
            <w:r w:rsidRPr="00106C9C">
              <w:rPr>
                <w:i/>
                <w:iCs/>
                <w:szCs w:val="24"/>
              </w:rPr>
              <w:t xml:space="preserve"> priedas „Specialistų sąrašo forma“</w:t>
            </w:r>
          </w:p>
        </w:tc>
        <w:tc>
          <w:tcPr>
            <w:tcW w:w="1720" w:type="dxa"/>
            <w:tcBorders>
              <w:top w:val="single" w:sz="4" w:space="0" w:color="000000"/>
              <w:left w:val="single" w:sz="4" w:space="0" w:color="000000"/>
              <w:bottom w:val="single" w:sz="4" w:space="0" w:color="000000"/>
              <w:right w:val="single" w:sz="4" w:space="0" w:color="000000"/>
            </w:tcBorders>
          </w:tcPr>
          <w:p w14:paraId="5D0C846E" w14:textId="77777777" w:rsidR="00106C9C" w:rsidRPr="000151E4" w:rsidRDefault="00106C9C" w:rsidP="00E33320">
            <w:pPr>
              <w:spacing w:after="0" w:line="240" w:lineRule="auto"/>
              <w:jc w:val="both"/>
              <w:rPr>
                <w:szCs w:val="24"/>
              </w:rPr>
            </w:pPr>
          </w:p>
        </w:tc>
      </w:tr>
      <w:tr w:rsidR="00DA24E2" w:rsidRPr="000151E4" w14:paraId="33C670E5" w14:textId="77777777" w:rsidTr="0078098D">
        <w:tc>
          <w:tcPr>
            <w:tcW w:w="655" w:type="dxa"/>
            <w:tcBorders>
              <w:top w:val="single" w:sz="4" w:space="0" w:color="000000"/>
              <w:left w:val="single" w:sz="4" w:space="0" w:color="000000"/>
              <w:bottom w:val="single" w:sz="4" w:space="0" w:color="000000"/>
            </w:tcBorders>
          </w:tcPr>
          <w:p w14:paraId="17EE7B51" w14:textId="77777777" w:rsidR="00DA24E2" w:rsidRPr="00C92339" w:rsidRDefault="00DA24E2" w:rsidP="00E33320">
            <w:pPr>
              <w:spacing w:after="0" w:line="240" w:lineRule="auto"/>
              <w:jc w:val="both"/>
              <w:rPr>
                <w:szCs w:val="24"/>
                <w:lang w:val="pt-BR"/>
              </w:rPr>
            </w:pPr>
          </w:p>
        </w:tc>
        <w:tc>
          <w:tcPr>
            <w:tcW w:w="7312" w:type="dxa"/>
            <w:tcBorders>
              <w:top w:val="single" w:sz="4" w:space="0" w:color="000000"/>
              <w:left w:val="single" w:sz="4" w:space="0" w:color="000000"/>
              <w:bottom w:val="single" w:sz="4" w:space="0" w:color="000000"/>
            </w:tcBorders>
          </w:tcPr>
          <w:p w14:paraId="32FD932A" w14:textId="1BE4B0B4" w:rsidR="00DA24E2" w:rsidRPr="00DA24E2" w:rsidRDefault="00DA24E2" w:rsidP="00DA24E2">
            <w:pPr>
              <w:spacing w:after="0" w:line="240" w:lineRule="auto"/>
              <w:rPr>
                <w:rFonts w:cs="Times New Roman"/>
                <w:i/>
                <w:iCs/>
                <w:szCs w:val="24"/>
              </w:rPr>
            </w:pPr>
            <w:bookmarkStart w:id="2" w:name="_Hlk172714805"/>
            <w:r w:rsidRPr="00DA24E2">
              <w:rPr>
                <w:rFonts w:cs="Times New Roman"/>
                <w:i/>
                <w:iCs/>
                <w:szCs w:val="24"/>
              </w:rPr>
              <w:t xml:space="preserve">Užpildytas </w:t>
            </w:r>
            <w:r w:rsidRPr="00DA24E2">
              <w:rPr>
                <w:i/>
                <w:iCs/>
                <w:szCs w:val="24"/>
              </w:rPr>
              <w:t>Specialiųjų Pirkimo sąlygų 1</w:t>
            </w:r>
            <w:r w:rsidR="000932AA">
              <w:rPr>
                <w:i/>
                <w:iCs/>
                <w:szCs w:val="24"/>
              </w:rPr>
              <w:t>2</w:t>
            </w:r>
            <w:r w:rsidRPr="00DA24E2">
              <w:rPr>
                <w:i/>
                <w:iCs/>
                <w:szCs w:val="24"/>
              </w:rPr>
              <w:t xml:space="preserve"> priedas „</w:t>
            </w:r>
            <w:r w:rsidRPr="00DA24E2">
              <w:rPr>
                <w:rFonts w:cs="Times New Roman"/>
                <w:i/>
                <w:iCs/>
                <w:szCs w:val="24"/>
              </w:rPr>
              <w:t>Tiekėjo siūlomo statinio projekto vadovo patirtis</w:t>
            </w:r>
            <w:bookmarkEnd w:id="2"/>
            <w:r w:rsidRPr="00DA24E2">
              <w:rPr>
                <w:rFonts w:cs="Times New Roman"/>
                <w:i/>
                <w:iCs/>
                <w:szCs w:val="24"/>
              </w:rPr>
              <w:t>“ su privalomais pateikti dokumentais</w:t>
            </w:r>
          </w:p>
        </w:tc>
        <w:tc>
          <w:tcPr>
            <w:tcW w:w="1720" w:type="dxa"/>
            <w:tcBorders>
              <w:top w:val="single" w:sz="4" w:space="0" w:color="000000"/>
              <w:left w:val="single" w:sz="4" w:space="0" w:color="000000"/>
              <w:bottom w:val="single" w:sz="4" w:space="0" w:color="000000"/>
              <w:right w:val="single" w:sz="4" w:space="0" w:color="000000"/>
            </w:tcBorders>
          </w:tcPr>
          <w:p w14:paraId="450389B3" w14:textId="77777777" w:rsidR="00DA24E2" w:rsidRPr="000151E4" w:rsidRDefault="00DA24E2" w:rsidP="00E33320">
            <w:pPr>
              <w:spacing w:after="0" w:line="240" w:lineRule="auto"/>
              <w:jc w:val="both"/>
              <w:rPr>
                <w:szCs w:val="24"/>
              </w:rPr>
            </w:pPr>
          </w:p>
        </w:tc>
      </w:tr>
      <w:tr w:rsidR="002D066A" w:rsidRPr="000151E4" w14:paraId="1C1A018E" w14:textId="77777777" w:rsidTr="0078098D">
        <w:tc>
          <w:tcPr>
            <w:tcW w:w="655" w:type="dxa"/>
            <w:tcBorders>
              <w:top w:val="single" w:sz="4" w:space="0" w:color="000000"/>
              <w:left w:val="single" w:sz="4" w:space="0" w:color="000000"/>
              <w:bottom w:val="single" w:sz="4" w:space="0" w:color="000000"/>
            </w:tcBorders>
          </w:tcPr>
          <w:p w14:paraId="19BD387D" w14:textId="77777777" w:rsidR="002D066A" w:rsidRPr="00C92339" w:rsidRDefault="002D066A" w:rsidP="00E33320">
            <w:pPr>
              <w:spacing w:after="0" w:line="240" w:lineRule="auto"/>
              <w:jc w:val="both"/>
              <w:rPr>
                <w:szCs w:val="24"/>
                <w:lang w:val="pt-BR"/>
              </w:rPr>
            </w:pPr>
          </w:p>
        </w:tc>
        <w:tc>
          <w:tcPr>
            <w:tcW w:w="7312" w:type="dxa"/>
            <w:tcBorders>
              <w:top w:val="single" w:sz="4" w:space="0" w:color="000000"/>
              <w:left w:val="single" w:sz="4" w:space="0" w:color="000000"/>
              <w:bottom w:val="single" w:sz="4" w:space="0" w:color="000000"/>
            </w:tcBorders>
          </w:tcPr>
          <w:p w14:paraId="0B2CDE91" w14:textId="58B00F72" w:rsidR="002D066A" w:rsidRPr="00106C9C" w:rsidRDefault="00B23CA2" w:rsidP="00E33320">
            <w:pPr>
              <w:spacing w:after="0" w:line="240" w:lineRule="auto"/>
              <w:jc w:val="both"/>
              <w:rPr>
                <w:i/>
                <w:iCs/>
                <w:szCs w:val="24"/>
              </w:rPr>
            </w:pPr>
            <w:r w:rsidRPr="00106C9C">
              <w:rPr>
                <w:i/>
                <w:iCs/>
                <w:szCs w:val="24"/>
              </w:rPr>
              <w:t>Įgaliojimas pasirašyti pasiūlymą (jei taikoma)</w:t>
            </w:r>
          </w:p>
        </w:tc>
        <w:tc>
          <w:tcPr>
            <w:tcW w:w="1720" w:type="dxa"/>
            <w:tcBorders>
              <w:top w:val="single" w:sz="4" w:space="0" w:color="000000"/>
              <w:left w:val="single" w:sz="4" w:space="0" w:color="000000"/>
              <w:bottom w:val="single" w:sz="4" w:space="0" w:color="000000"/>
              <w:right w:val="single" w:sz="4" w:space="0" w:color="000000"/>
            </w:tcBorders>
          </w:tcPr>
          <w:p w14:paraId="53631B45" w14:textId="77777777" w:rsidR="002D066A" w:rsidRPr="000151E4" w:rsidRDefault="002D066A" w:rsidP="00E33320">
            <w:pPr>
              <w:spacing w:after="0" w:line="240" w:lineRule="auto"/>
              <w:jc w:val="both"/>
              <w:rPr>
                <w:szCs w:val="24"/>
              </w:rPr>
            </w:pPr>
          </w:p>
        </w:tc>
      </w:tr>
      <w:tr w:rsidR="00B23CA2" w:rsidRPr="000151E4" w14:paraId="6CD82CF2" w14:textId="77777777" w:rsidTr="0078098D">
        <w:tc>
          <w:tcPr>
            <w:tcW w:w="655" w:type="dxa"/>
            <w:tcBorders>
              <w:top w:val="single" w:sz="4" w:space="0" w:color="000000"/>
              <w:left w:val="single" w:sz="4" w:space="0" w:color="000000"/>
              <w:bottom w:val="single" w:sz="4" w:space="0" w:color="000000"/>
            </w:tcBorders>
          </w:tcPr>
          <w:p w14:paraId="10A7EEB2" w14:textId="77777777" w:rsidR="00B23CA2" w:rsidRPr="00C92339" w:rsidRDefault="00B23CA2" w:rsidP="00E33320">
            <w:pPr>
              <w:spacing w:after="0" w:line="240" w:lineRule="auto"/>
              <w:jc w:val="both"/>
              <w:rPr>
                <w:szCs w:val="24"/>
                <w:lang w:val="pt-BR"/>
              </w:rPr>
            </w:pPr>
          </w:p>
        </w:tc>
        <w:tc>
          <w:tcPr>
            <w:tcW w:w="7312" w:type="dxa"/>
            <w:tcBorders>
              <w:top w:val="single" w:sz="4" w:space="0" w:color="000000"/>
              <w:left w:val="single" w:sz="4" w:space="0" w:color="000000"/>
              <w:bottom w:val="single" w:sz="4" w:space="0" w:color="000000"/>
            </w:tcBorders>
          </w:tcPr>
          <w:p w14:paraId="157CEEF2" w14:textId="44463569" w:rsidR="00B23CA2" w:rsidRPr="00106C9C" w:rsidRDefault="00B23CA2" w:rsidP="00E33320">
            <w:pPr>
              <w:spacing w:after="0" w:line="240" w:lineRule="auto"/>
              <w:jc w:val="both"/>
              <w:rPr>
                <w:i/>
                <w:iCs/>
                <w:szCs w:val="24"/>
              </w:rPr>
            </w:pPr>
            <w:r w:rsidRPr="00106C9C">
              <w:rPr>
                <w:i/>
                <w:iCs/>
                <w:szCs w:val="24"/>
              </w:rPr>
              <w:t>Jungtinės veiklos sutartis (jei pasiūlymą teikia ūkio subjektų grupė)</w:t>
            </w:r>
          </w:p>
        </w:tc>
        <w:tc>
          <w:tcPr>
            <w:tcW w:w="1720" w:type="dxa"/>
            <w:tcBorders>
              <w:top w:val="single" w:sz="4" w:space="0" w:color="000000"/>
              <w:left w:val="single" w:sz="4" w:space="0" w:color="000000"/>
              <w:bottom w:val="single" w:sz="4" w:space="0" w:color="000000"/>
              <w:right w:val="single" w:sz="4" w:space="0" w:color="000000"/>
            </w:tcBorders>
          </w:tcPr>
          <w:p w14:paraId="74E769F1" w14:textId="77777777" w:rsidR="00B23CA2" w:rsidRPr="000151E4" w:rsidRDefault="00B23CA2" w:rsidP="00E33320">
            <w:pPr>
              <w:spacing w:after="0" w:line="240" w:lineRule="auto"/>
              <w:jc w:val="both"/>
              <w:rPr>
                <w:szCs w:val="24"/>
              </w:rPr>
            </w:pPr>
          </w:p>
        </w:tc>
      </w:tr>
      <w:tr w:rsidR="00B23CA2" w:rsidRPr="000151E4" w14:paraId="4732B50F" w14:textId="77777777" w:rsidTr="0078098D">
        <w:tc>
          <w:tcPr>
            <w:tcW w:w="655" w:type="dxa"/>
            <w:tcBorders>
              <w:top w:val="single" w:sz="4" w:space="0" w:color="000000"/>
              <w:left w:val="single" w:sz="4" w:space="0" w:color="000000"/>
              <w:bottom w:val="single" w:sz="4" w:space="0" w:color="000000"/>
            </w:tcBorders>
          </w:tcPr>
          <w:p w14:paraId="5CC7F9BE" w14:textId="77777777" w:rsidR="00B23CA2" w:rsidRPr="00C92339" w:rsidRDefault="00B23CA2" w:rsidP="00E33320">
            <w:pPr>
              <w:spacing w:after="0" w:line="240" w:lineRule="auto"/>
              <w:jc w:val="both"/>
              <w:rPr>
                <w:szCs w:val="24"/>
                <w:lang w:val="pt-BR"/>
              </w:rPr>
            </w:pPr>
          </w:p>
        </w:tc>
        <w:tc>
          <w:tcPr>
            <w:tcW w:w="7312" w:type="dxa"/>
            <w:tcBorders>
              <w:top w:val="single" w:sz="4" w:space="0" w:color="000000"/>
              <w:left w:val="single" w:sz="4" w:space="0" w:color="000000"/>
              <w:bottom w:val="single" w:sz="4" w:space="0" w:color="000000"/>
            </w:tcBorders>
          </w:tcPr>
          <w:p w14:paraId="7EC4E707" w14:textId="0C210D27" w:rsidR="00B23CA2" w:rsidRPr="00106C9C" w:rsidRDefault="00B23CA2" w:rsidP="00E33320">
            <w:pPr>
              <w:spacing w:after="0" w:line="240" w:lineRule="auto"/>
              <w:jc w:val="both"/>
              <w:rPr>
                <w:i/>
                <w:iCs/>
                <w:szCs w:val="24"/>
              </w:rPr>
            </w:pPr>
            <w:r w:rsidRPr="00106C9C">
              <w:rPr>
                <w:i/>
                <w:iCs/>
                <w:szCs w:val="24"/>
              </w:rPr>
              <w:t>Preliminarūs susitarimai / sutartys su nurodytais ūkio subjektais, kurių pajėgumais remiamasi (jeigu jų yra)</w:t>
            </w:r>
          </w:p>
        </w:tc>
        <w:tc>
          <w:tcPr>
            <w:tcW w:w="1720" w:type="dxa"/>
            <w:tcBorders>
              <w:top w:val="single" w:sz="4" w:space="0" w:color="000000"/>
              <w:left w:val="single" w:sz="4" w:space="0" w:color="000000"/>
              <w:bottom w:val="single" w:sz="4" w:space="0" w:color="000000"/>
              <w:right w:val="single" w:sz="4" w:space="0" w:color="000000"/>
            </w:tcBorders>
          </w:tcPr>
          <w:p w14:paraId="62E00528" w14:textId="77777777" w:rsidR="00B23CA2" w:rsidRPr="000151E4" w:rsidRDefault="00B23CA2" w:rsidP="00E33320">
            <w:pPr>
              <w:spacing w:after="0" w:line="240" w:lineRule="auto"/>
              <w:jc w:val="both"/>
              <w:rPr>
                <w:szCs w:val="24"/>
              </w:rPr>
            </w:pPr>
          </w:p>
        </w:tc>
      </w:tr>
      <w:tr w:rsidR="00B23CA2" w:rsidRPr="000151E4" w14:paraId="32C2419B" w14:textId="77777777" w:rsidTr="0078098D">
        <w:tc>
          <w:tcPr>
            <w:tcW w:w="655" w:type="dxa"/>
            <w:tcBorders>
              <w:top w:val="single" w:sz="4" w:space="0" w:color="000000"/>
              <w:left w:val="single" w:sz="4" w:space="0" w:color="000000"/>
              <w:bottom w:val="single" w:sz="4" w:space="0" w:color="000000"/>
            </w:tcBorders>
          </w:tcPr>
          <w:p w14:paraId="4E1EA7A1" w14:textId="77777777" w:rsidR="00B23CA2" w:rsidRPr="00C92339" w:rsidRDefault="00B23CA2" w:rsidP="00E33320">
            <w:pPr>
              <w:spacing w:after="0" w:line="240" w:lineRule="auto"/>
              <w:jc w:val="both"/>
              <w:rPr>
                <w:szCs w:val="24"/>
                <w:lang w:val="pt-BR"/>
              </w:rPr>
            </w:pPr>
          </w:p>
        </w:tc>
        <w:tc>
          <w:tcPr>
            <w:tcW w:w="7312" w:type="dxa"/>
            <w:tcBorders>
              <w:top w:val="single" w:sz="4" w:space="0" w:color="000000"/>
              <w:left w:val="single" w:sz="4" w:space="0" w:color="000000"/>
              <w:bottom w:val="single" w:sz="4" w:space="0" w:color="000000"/>
            </w:tcBorders>
          </w:tcPr>
          <w:p w14:paraId="09119BE4" w14:textId="04741534" w:rsidR="00B23CA2" w:rsidRPr="00106C9C" w:rsidRDefault="00B23CA2" w:rsidP="00E33320">
            <w:pPr>
              <w:spacing w:after="0" w:line="240" w:lineRule="auto"/>
              <w:jc w:val="both"/>
              <w:rPr>
                <w:i/>
                <w:iCs/>
                <w:szCs w:val="24"/>
              </w:rPr>
            </w:pPr>
            <w:r w:rsidRPr="00106C9C">
              <w:rPr>
                <w:i/>
                <w:iCs/>
                <w:szCs w:val="24"/>
              </w:rPr>
              <w:t>Preliminarūs susitarimai / sutartys su nurodytais subtiekėjais, kurių pajėgumais nesiremiama (jeigu jų yra)</w:t>
            </w:r>
          </w:p>
        </w:tc>
        <w:tc>
          <w:tcPr>
            <w:tcW w:w="1720" w:type="dxa"/>
            <w:tcBorders>
              <w:top w:val="single" w:sz="4" w:space="0" w:color="000000"/>
              <w:left w:val="single" w:sz="4" w:space="0" w:color="000000"/>
              <w:bottom w:val="single" w:sz="4" w:space="0" w:color="000000"/>
              <w:right w:val="single" w:sz="4" w:space="0" w:color="000000"/>
            </w:tcBorders>
          </w:tcPr>
          <w:p w14:paraId="0396297D" w14:textId="77777777" w:rsidR="00B23CA2" w:rsidRPr="000151E4" w:rsidRDefault="00B23CA2" w:rsidP="00E33320">
            <w:pPr>
              <w:spacing w:after="0" w:line="240" w:lineRule="auto"/>
              <w:jc w:val="both"/>
              <w:rPr>
                <w:szCs w:val="24"/>
              </w:rPr>
            </w:pPr>
          </w:p>
        </w:tc>
      </w:tr>
      <w:tr w:rsidR="00B23CA2" w:rsidRPr="000151E4" w14:paraId="3D534ACA" w14:textId="77777777" w:rsidTr="0078098D">
        <w:tc>
          <w:tcPr>
            <w:tcW w:w="655" w:type="dxa"/>
            <w:tcBorders>
              <w:top w:val="single" w:sz="4" w:space="0" w:color="000000"/>
              <w:left w:val="single" w:sz="4" w:space="0" w:color="000000"/>
              <w:bottom w:val="single" w:sz="4" w:space="0" w:color="000000"/>
            </w:tcBorders>
          </w:tcPr>
          <w:p w14:paraId="254DD9FD" w14:textId="77777777" w:rsidR="00B23CA2" w:rsidRPr="00C92339" w:rsidRDefault="00B23CA2" w:rsidP="00E33320">
            <w:pPr>
              <w:spacing w:after="0" w:line="240" w:lineRule="auto"/>
              <w:jc w:val="both"/>
              <w:rPr>
                <w:szCs w:val="24"/>
                <w:lang w:val="pt-BR"/>
              </w:rPr>
            </w:pPr>
          </w:p>
        </w:tc>
        <w:tc>
          <w:tcPr>
            <w:tcW w:w="7312" w:type="dxa"/>
            <w:tcBorders>
              <w:top w:val="single" w:sz="4" w:space="0" w:color="000000"/>
              <w:left w:val="single" w:sz="4" w:space="0" w:color="000000"/>
              <w:bottom w:val="single" w:sz="4" w:space="0" w:color="000000"/>
            </w:tcBorders>
          </w:tcPr>
          <w:p w14:paraId="36B08CFD" w14:textId="3BE6C03C" w:rsidR="00B23CA2" w:rsidRPr="00106C9C" w:rsidRDefault="00B23CA2" w:rsidP="00E33320">
            <w:pPr>
              <w:spacing w:after="0" w:line="240" w:lineRule="auto"/>
              <w:jc w:val="both"/>
              <w:rPr>
                <w:i/>
                <w:iCs/>
                <w:szCs w:val="24"/>
              </w:rPr>
            </w:pPr>
            <w:r w:rsidRPr="00106C9C">
              <w:rPr>
                <w:i/>
                <w:iCs/>
                <w:szCs w:val="24"/>
              </w:rPr>
              <w:t>Preliminarūs susitarimai su nurodytais kvazisubtiekėjais (jeigu jų yra)</w:t>
            </w:r>
          </w:p>
        </w:tc>
        <w:tc>
          <w:tcPr>
            <w:tcW w:w="1720" w:type="dxa"/>
            <w:tcBorders>
              <w:top w:val="single" w:sz="4" w:space="0" w:color="000000"/>
              <w:left w:val="single" w:sz="4" w:space="0" w:color="000000"/>
              <w:bottom w:val="single" w:sz="4" w:space="0" w:color="000000"/>
              <w:right w:val="single" w:sz="4" w:space="0" w:color="000000"/>
            </w:tcBorders>
          </w:tcPr>
          <w:p w14:paraId="2E1D83BA" w14:textId="77777777" w:rsidR="00B23CA2" w:rsidRPr="000151E4" w:rsidRDefault="00B23CA2" w:rsidP="00E33320">
            <w:pPr>
              <w:spacing w:after="0" w:line="240" w:lineRule="auto"/>
              <w:jc w:val="both"/>
              <w:rPr>
                <w:szCs w:val="24"/>
              </w:rPr>
            </w:pPr>
          </w:p>
        </w:tc>
      </w:tr>
      <w:tr w:rsidR="00DA24E2" w:rsidRPr="000151E4" w14:paraId="4EA2763E" w14:textId="77777777" w:rsidTr="0078098D">
        <w:tc>
          <w:tcPr>
            <w:tcW w:w="655" w:type="dxa"/>
            <w:tcBorders>
              <w:top w:val="single" w:sz="4" w:space="0" w:color="000000"/>
              <w:left w:val="single" w:sz="4" w:space="0" w:color="000000"/>
              <w:bottom w:val="single" w:sz="4" w:space="0" w:color="000000"/>
            </w:tcBorders>
          </w:tcPr>
          <w:p w14:paraId="379EA8B4" w14:textId="77777777" w:rsidR="00DA24E2" w:rsidRPr="00C92339" w:rsidRDefault="00DA24E2" w:rsidP="00E33320">
            <w:pPr>
              <w:spacing w:after="0" w:line="240" w:lineRule="auto"/>
              <w:jc w:val="both"/>
              <w:rPr>
                <w:szCs w:val="24"/>
                <w:lang w:val="pt-BR"/>
              </w:rPr>
            </w:pPr>
          </w:p>
        </w:tc>
        <w:tc>
          <w:tcPr>
            <w:tcW w:w="7312" w:type="dxa"/>
            <w:tcBorders>
              <w:top w:val="single" w:sz="4" w:space="0" w:color="000000"/>
              <w:left w:val="single" w:sz="4" w:space="0" w:color="000000"/>
              <w:bottom w:val="single" w:sz="4" w:space="0" w:color="000000"/>
            </w:tcBorders>
          </w:tcPr>
          <w:p w14:paraId="5CBAD3A9" w14:textId="265488D0" w:rsidR="00DA24E2" w:rsidRPr="00106C9C" w:rsidRDefault="00106C9C" w:rsidP="00E33320">
            <w:pPr>
              <w:spacing w:after="0" w:line="240" w:lineRule="auto"/>
              <w:jc w:val="both"/>
              <w:rPr>
                <w:i/>
                <w:iCs/>
                <w:szCs w:val="24"/>
              </w:rPr>
            </w:pPr>
            <w:r w:rsidRPr="00106C9C">
              <w:rPr>
                <w:rFonts w:cs="Times New Roman"/>
                <w:i/>
                <w:iCs/>
                <w:szCs w:val="24"/>
              </w:rPr>
              <w:t>Deklaracija (-os) dėl Reglamento (ES) 2022/576 5k straipsnio (pagal Specialiųjų pirkimo sąlygų 10 priedą</w:t>
            </w:r>
            <w:r w:rsidR="004A3338">
              <w:rPr>
                <w:rFonts w:cs="Times New Roman"/>
                <w:i/>
                <w:iCs/>
                <w:szCs w:val="24"/>
              </w:rPr>
              <w:t>)</w:t>
            </w:r>
          </w:p>
        </w:tc>
        <w:tc>
          <w:tcPr>
            <w:tcW w:w="1720" w:type="dxa"/>
            <w:tcBorders>
              <w:top w:val="single" w:sz="4" w:space="0" w:color="000000"/>
              <w:left w:val="single" w:sz="4" w:space="0" w:color="000000"/>
              <w:bottom w:val="single" w:sz="4" w:space="0" w:color="000000"/>
              <w:right w:val="single" w:sz="4" w:space="0" w:color="000000"/>
            </w:tcBorders>
          </w:tcPr>
          <w:p w14:paraId="0656E52C" w14:textId="77777777" w:rsidR="00DA24E2" w:rsidRPr="000151E4" w:rsidRDefault="00DA24E2" w:rsidP="00E33320">
            <w:pPr>
              <w:spacing w:after="0" w:line="240" w:lineRule="auto"/>
              <w:jc w:val="both"/>
              <w:rPr>
                <w:szCs w:val="24"/>
              </w:rPr>
            </w:pPr>
          </w:p>
        </w:tc>
      </w:tr>
      <w:tr w:rsidR="00106C9C" w:rsidRPr="000151E4" w14:paraId="51E058FC" w14:textId="77777777" w:rsidTr="0078098D">
        <w:tc>
          <w:tcPr>
            <w:tcW w:w="655" w:type="dxa"/>
            <w:tcBorders>
              <w:top w:val="single" w:sz="4" w:space="0" w:color="000000"/>
              <w:left w:val="single" w:sz="4" w:space="0" w:color="000000"/>
              <w:bottom w:val="single" w:sz="4" w:space="0" w:color="000000"/>
            </w:tcBorders>
          </w:tcPr>
          <w:p w14:paraId="73F5D7EF" w14:textId="77777777" w:rsidR="00106C9C" w:rsidRPr="00C92339" w:rsidRDefault="00106C9C" w:rsidP="00E33320">
            <w:pPr>
              <w:spacing w:after="0" w:line="240" w:lineRule="auto"/>
              <w:jc w:val="both"/>
              <w:rPr>
                <w:szCs w:val="24"/>
                <w:lang w:val="pt-BR"/>
              </w:rPr>
            </w:pPr>
          </w:p>
        </w:tc>
        <w:tc>
          <w:tcPr>
            <w:tcW w:w="7312" w:type="dxa"/>
            <w:tcBorders>
              <w:top w:val="single" w:sz="4" w:space="0" w:color="000000"/>
              <w:left w:val="single" w:sz="4" w:space="0" w:color="000000"/>
              <w:bottom w:val="single" w:sz="4" w:space="0" w:color="000000"/>
            </w:tcBorders>
          </w:tcPr>
          <w:p w14:paraId="3969E13D" w14:textId="5404F653" w:rsidR="00106C9C" w:rsidRPr="00106C9C" w:rsidRDefault="00106C9C" w:rsidP="00E33320">
            <w:pPr>
              <w:spacing w:after="0" w:line="240" w:lineRule="auto"/>
              <w:jc w:val="both"/>
              <w:rPr>
                <w:i/>
                <w:iCs/>
                <w:szCs w:val="24"/>
              </w:rPr>
            </w:pPr>
            <w:r w:rsidRPr="00106C9C">
              <w:rPr>
                <w:rFonts w:cs="Times New Roman"/>
                <w:i/>
                <w:iCs/>
                <w:szCs w:val="24"/>
              </w:rPr>
              <w:t>Deklaracija (-os) dėl Viešųjų pirkimų įstatymo 45 straipsnio 2¹ dalyje numatytų sąlygų</w:t>
            </w:r>
            <w:r w:rsidR="004A3338">
              <w:rPr>
                <w:rFonts w:cs="Times New Roman"/>
                <w:i/>
                <w:iCs/>
                <w:szCs w:val="24"/>
              </w:rPr>
              <w:t xml:space="preserve"> </w:t>
            </w:r>
            <w:r w:rsidR="004A3338" w:rsidRPr="00106C9C">
              <w:rPr>
                <w:rFonts w:cs="Times New Roman"/>
                <w:i/>
                <w:iCs/>
                <w:szCs w:val="24"/>
              </w:rPr>
              <w:t>(pagal Specialiųjų pirkimo sąlygų 1</w:t>
            </w:r>
            <w:r w:rsidR="004A3338">
              <w:rPr>
                <w:rFonts w:cs="Times New Roman"/>
                <w:i/>
                <w:iCs/>
                <w:szCs w:val="24"/>
              </w:rPr>
              <w:t>1</w:t>
            </w:r>
            <w:r w:rsidR="004A3338" w:rsidRPr="00106C9C">
              <w:rPr>
                <w:rFonts w:cs="Times New Roman"/>
                <w:i/>
                <w:iCs/>
                <w:szCs w:val="24"/>
              </w:rPr>
              <w:t xml:space="preserve"> priedą</w:t>
            </w:r>
            <w:r w:rsidR="004A3338">
              <w:rPr>
                <w:rFonts w:cs="Times New Roman"/>
                <w:i/>
                <w:iCs/>
                <w:szCs w:val="24"/>
              </w:rPr>
              <w:t>)</w:t>
            </w:r>
          </w:p>
        </w:tc>
        <w:tc>
          <w:tcPr>
            <w:tcW w:w="1720" w:type="dxa"/>
            <w:tcBorders>
              <w:top w:val="single" w:sz="4" w:space="0" w:color="000000"/>
              <w:left w:val="single" w:sz="4" w:space="0" w:color="000000"/>
              <w:bottom w:val="single" w:sz="4" w:space="0" w:color="000000"/>
              <w:right w:val="single" w:sz="4" w:space="0" w:color="000000"/>
            </w:tcBorders>
          </w:tcPr>
          <w:p w14:paraId="2DF2ACEA" w14:textId="77777777" w:rsidR="00106C9C" w:rsidRPr="000151E4" w:rsidRDefault="00106C9C" w:rsidP="00E33320">
            <w:pPr>
              <w:spacing w:after="0" w:line="240" w:lineRule="auto"/>
              <w:jc w:val="both"/>
              <w:rPr>
                <w:szCs w:val="24"/>
              </w:rPr>
            </w:pPr>
          </w:p>
        </w:tc>
      </w:tr>
      <w:tr w:rsidR="00106C9C" w:rsidRPr="000151E4" w14:paraId="5FA2F6F2" w14:textId="77777777" w:rsidTr="0078098D">
        <w:tc>
          <w:tcPr>
            <w:tcW w:w="655" w:type="dxa"/>
            <w:tcBorders>
              <w:top w:val="single" w:sz="4" w:space="0" w:color="000000"/>
              <w:left w:val="single" w:sz="4" w:space="0" w:color="000000"/>
              <w:bottom w:val="single" w:sz="4" w:space="0" w:color="000000"/>
            </w:tcBorders>
          </w:tcPr>
          <w:p w14:paraId="651F499A" w14:textId="77777777" w:rsidR="00106C9C" w:rsidRPr="00C92339" w:rsidRDefault="00106C9C" w:rsidP="00E33320">
            <w:pPr>
              <w:spacing w:after="0" w:line="240" w:lineRule="auto"/>
              <w:jc w:val="both"/>
              <w:rPr>
                <w:szCs w:val="24"/>
                <w:lang w:val="pt-BR"/>
              </w:rPr>
            </w:pPr>
          </w:p>
        </w:tc>
        <w:tc>
          <w:tcPr>
            <w:tcW w:w="7312" w:type="dxa"/>
            <w:tcBorders>
              <w:top w:val="single" w:sz="4" w:space="0" w:color="000000"/>
              <w:left w:val="single" w:sz="4" w:space="0" w:color="000000"/>
              <w:bottom w:val="single" w:sz="4" w:space="0" w:color="000000"/>
            </w:tcBorders>
          </w:tcPr>
          <w:p w14:paraId="7C5783CA" w14:textId="1BEFEDE8" w:rsidR="00106C9C" w:rsidRPr="00106C9C" w:rsidRDefault="00106C9C" w:rsidP="00E33320">
            <w:pPr>
              <w:spacing w:after="0" w:line="240" w:lineRule="auto"/>
              <w:jc w:val="both"/>
              <w:rPr>
                <w:rFonts w:cs="Times New Roman"/>
                <w:i/>
                <w:iCs/>
                <w:szCs w:val="24"/>
              </w:rPr>
            </w:pPr>
            <w:r>
              <w:rPr>
                <w:rFonts w:cs="Times New Roman"/>
                <w:i/>
                <w:iCs/>
                <w:szCs w:val="24"/>
              </w:rPr>
              <w:t>Pasiūlymo galiojimo užtikrinimo dokumentai (pagal Specialiųjų Pirkimo sąlygų 7 skyriaus reikalavimus)</w:t>
            </w:r>
          </w:p>
        </w:tc>
        <w:tc>
          <w:tcPr>
            <w:tcW w:w="1720" w:type="dxa"/>
            <w:tcBorders>
              <w:top w:val="single" w:sz="4" w:space="0" w:color="000000"/>
              <w:left w:val="single" w:sz="4" w:space="0" w:color="000000"/>
              <w:bottom w:val="single" w:sz="4" w:space="0" w:color="000000"/>
              <w:right w:val="single" w:sz="4" w:space="0" w:color="000000"/>
            </w:tcBorders>
          </w:tcPr>
          <w:p w14:paraId="4467DD56" w14:textId="77777777" w:rsidR="00106C9C" w:rsidRPr="000151E4" w:rsidRDefault="00106C9C" w:rsidP="00E33320">
            <w:pPr>
              <w:spacing w:after="0" w:line="240" w:lineRule="auto"/>
              <w:jc w:val="both"/>
              <w:rPr>
                <w:szCs w:val="24"/>
              </w:rPr>
            </w:pPr>
          </w:p>
        </w:tc>
      </w:tr>
    </w:tbl>
    <w:p w14:paraId="2CBA761C" w14:textId="77777777" w:rsidR="002D066A" w:rsidRPr="000151E4" w:rsidRDefault="002D066A" w:rsidP="002D066A">
      <w:pPr>
        <w:spacing w:after="0" w:line="240" w:lineRule="auto"/>
        <w:jc w:val="both"/>
        <w:rPr>
          <w:szCs w:val="24"/>
        </w:rPr>
      </w:pPr>
    </w:p>
    <w:p w14:paraId="0851DBA1" w14:textId="77777777" w:rsidR="002D066A" w:rsidRPr="000151E4" w:rsidRDefault="002D066A" w:rsidP="002D066A">
      <w:pPr>
        <w:spacing w:after="0" w:line="240" w:lineRule="auto"/>
        <w:jc w:val="both"/>
        <w:rPr>
          <w:b/>
          <w:szCs w:val="24"/>
        </w:rPr>
      </w:pPr>
      <w:r w:rsidRPr="000151E4">
        <w:rPr>
          <w:b/>
          <w:szCs w:val="24"/>
        </w:rPr>
        <w:t>Konfidenciali informacija</w:t>
      </w:r>
    </w:p>
    <w:p w14:paraId="47635F98" w14:textId="77777777" w:rsidR="002D066A" w:rsidRPr="000151E4" w:rsidRDefault="002D066A" w:rsidP="002D066A">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2D066A" w:rsidRPr="000151E4" w14:paraId="719A094C" w14:textId="77777777" w:rsidTr="00E33320">
        <w:tc>
          <w:tcPr>
            <w:tcW w:w="655" w:type="dxa"/>
            <w:tcBorders>
              <w:top w:val="single" w:sz="4" w:space="0" w:color="000000"/>
              <w:left w:val="single" w:sz="4" w:space="0" w:color="000000"/>
              <w:bottom w:val="single" w:sz="4" w:space="0" w:color="000000"/>
            </w:tcBorders>
          </w:tcPr>
          <w:p w14:paraId="4A571539" w14:textId="77777777" w:rsidR="002D066A" w:rsidRPr="000151E4" w:rsidRDefault="002D066A" w:rsidP="00E33320">
            <w:pPr>
              <w:spacing w:after="0" w:line="240" w:lineRule="auto"/>
              <w:jc w:val="both"/>
              <w:rPr>
                <w:szCs w:val="24"/>
              </w:rPr>
            </w:pPr>
            <w:r w:rsidRPr="000151E4">
              <w:rPr>
                <w:szCs w:val="24"/>
              </w:rPr>
              <w:t>Eil.Nr.</w:t>
            </w:r>
          </w:p>
        </w:tc>
        <w:tc>
          <w:tcPr>
            <w:tcW w:w="9032" w:type="dxa"/>
            <w:tcBorders>
              <w:top w:val="single" w:sz="4" w:space="0" w:color="000000"/>
              <w:left w:val="single" w:sz="4" w:space="0" w:color="000000"/>
              <w:bottom w:val="single" w:sz="4" w:space="0" w:color="000000"/>
              <w:right w:val="single" w:sz="4" w:space="0" w:color="000000"/>
            </w:tcBorders>
          </w:tcPr>
          <w:p w14:paraId="09D5FEBB" w14:textId="77777777" w:rsidR="002D066A" w:rsidRPr="000151E4" w:rsidRDefault="002D066A" w:rsidP="00E33320">
            <w:pPr>
              <w:spacing w:after="0" w:line="240" w:lineRule="auto"/>
              <w:jc w:val="both"/>
              <w:rPr>
                <w:szCs w:val="24"/>
              </w:rPr>
            </w:pPr>
            <w:r w:rsidRPr="000151E4">
              <w:rPr>
                <w:szCs w:val="24"/>
              </w:rPr>
              <w:t>Dokumentas ar duomenys, kurie yra konfidencialūs</w:t>
            </w:r>
          </w:p>
        </w:tc>
      </w:tr>
      <w:tr w:rsidR="002D066A" w:rsidRPr="000151E4" w14:paraId="00A35B29" w14:textId="77777777" w:rsidTr="00E33320">
        <w:tc>
          <w:tcPr>
            <w:tcW w:w="655" w:type="dxa"/>
            <w:tcBorders>
              <w:top w:val="single" w:sz="4" w:space="0" w:color="000000"/>
              <w:left w:val="single" w:sz="4" w:space="0" w:color="000000"/>
              <w:bottom w:val="single" w:sz="4" w:space="0" w:color="000000"/>
            </w:tcBorders>
          </w:tcPr>
          <w:p w14:paraId="3D639FBF" w14:textId="77777777" w:rsidR="002D066A" w:rsidRPr="00667A70" w:rsidRDefault="002D066A" w:rsidP="00E33320">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1F43509" w14:textId="77777777" w:rsidR="002D066A" w:rsidRPr="000151E4" w:rsidRDefault="002D066A" w:rsidP="00E33320">
            <w:pPr>
              <w:spacing w:after="0" w:line="240" w:lineRule="auto"/>
              <w:jc w:val="both"/>
              <w:rPr>
                <w:szCs w:val="24"/>
              </w:rPr>
            </w:pPr>
          </w:p>
        </w:tc>
      </w:tr>
      <w:tr w:rsidR="002D066A" w:rsidRPr="000151E4" w14:paraId="44E41821" w14:textId="77777777" w:rsidTr="00E33320">
        <w:tc>
          <w:tcPr>
            <w:tcW w:w="655" w:type="dxa"/>
            <w:tcBorders>
              <w:top w:val="single" w:sz="4" w:space="0" w:color="000000"/>
              <w:left w:val="single" w:sz="4" w:space="0" w:color="000000"/>
              <w:bottom w:val="single" w:sz="4" w:space="0" w:color="000000"/>
            </w:tcBorders>
          </w:tcPr>
          <w:p w14:paraId="15ECF2EA" w14:textId="77777777" w:rsidR="002D066A" w:rsidRPr="00667A70" w:rsidRDefault="002D066A" w:rsidP="00E33320">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E2FA545" w14:textId="77777777" w:rsidR="002D066A" w:rsidRPr="000151E4" w:rsidRDefault="002D066A" w:rsidP="00E33320">
            <w:pPr>
              <w:spacing w:after="0" w:line="240" w:lineRule="auto"/>
              <w:jc w:val="both"/>
              <w:rPr>
                <w:szCs w:val="24"/>
              </w:rPr>
            </w:pPr>
          </w:p>
        </w:tc>
      </w:tr>
    </w:tbl>
    <w:p w14:paraId="7D7E73DD" w14:textId="77777777" w:rsidR="002D066A" w:rsidRPr="000151E4" w:rsidRDefault="002D066A" w:rsidP="002D066A">
      <w:pPr>
        <w:spacing w:after="0" w:line="240" w:lineRule="auto"/>
        <w:jc w:val="both"/>
        <w:rPr>
          <w:i/>
          <w:szCs w:val="24"/>
        </w:rPr>
      </w:pPr>
      <w:r w:rsidRPr="000151E4">
        <w:rPr>
          <w:i/>
          <w:szCs w:val="24"/>
        </w:rPr>
        <w:t>(Dokumentus ir duomenis rekomenduojame CVP IS pateikti atskirame segtuve, pažymėtame „Konfidenciali pasiūlymo dalis“).</w:t>
      </w:r>
    </w:p>
    <w:p w14:paraId="79E3937E" w14:textId="77777777" w:rsidR="002D066A" w:rsidRPr="000151E4" w:rsidRDefault="002D066A" w:rsidP="002D066A">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2D066A" w:rsidRPr="000151E4" w14:paraId="16E0BF4B" w14:textId="77777777" w:rsidTr="00E33320">
        <w:trPr>
          <w:gridAfter w:val="4"/>
          <w:wAfter w:w="4163" w:type="dxa"/>
        </w:trPr>
        <w:tc>
          <w:tcPr>
            <w:tcW w:w="9498" w:type="dxa"/>
            <w:gridSpan w:val="3"/>
          </w:tcPr>
          <w:p w14:paraId="2A9E52F1" w14:textId="77777777" w:rsidR="002D066A" w:rsidRPr="000151E4" w:rsidRDefault="002D066A" w:rsidP="00E33320">
            <w:pPr>
              <w:spacing w:after="0" w:line="240" w:lineRule="auto"/>
              <w:jc w:val="both"/>
              <w:rPr>
                <w:szCs w:val="24"/>
              </w:rPr>
            </w:pPr>
            <w:r w:rsidRPr="000151E4">
              <w:rPr>
                <w:szCs w:val="24"/>
              </w:rPr>
              <w:t>Pasiūlymo galiojimo užtikrinimui pateikiame</w:t>
            </w:r>
          </w:p>
        </w:tc>
      </w:tr>
      <w:tr w:rsidR="002D066A" w:rsidRPr="000151E4" w14:paraId="68FBA373" w14:textId="77777777" w:rsidTr="00E33320">
        <w:tc>
          <w:tcPr>
            <w:tcW w:w="13661" w:type="dxa"/>
            <w:gridSpan w:val="7"/>
          </w:tcPr>
          <w:p w14:paraId="47176E9F" w14:textId="77777777" w:rsidR="002D066A" w:rsidRPr="000151E4" w:rsidRDefault="002D066A" w:rsidP="00E33320">
            <w:pPr>
              <w:spacing w:after="0" w:line="240" w:lineRule="auto"/>
              <w:jc w:val="both"/>
              <w:rPr>
                <w:szCs w:val="24"/>
              </w:rPr>
            </w:pPr>
            <w:r w:rsidRPr="000151E4">
              <w:rPr>
                <w:szCs w:val="24"/>
              </w:rPr>
              <w:t>____________________________________________________________________________.</w:t>
            </w:r>
          </w:p>
        </w:tc>
      </w:tr>
      <w:tr w:rsidR="002D066A" w:rsidRPr="000151E4" w14:paraId="4089DF02" w14:textId="77777777" w:rsidTr="00E33320">
        <w:tc>
          <w:tcPr>
            <w:tcW w:w="13661" w:type="dxa"/>
            <w:gridSpan w:val="7"/>
          </w:tcPr>
          <w:p w14:paraId="18BA5CE1" w14:textId="77777777" w:rsidR="002D066A" w:rsidRPr="000151E4" w:rsidRDefault="002D066A" w:rsidP="00E33320">
            <w:pPr>
              <w:spacing w:after="0" w:line="240" w:lineRule="auto"/>
              <w:jc w:val="both"/>
              <w:rPr>
                <w:i/>
                <w:szCs w:val="24"/>
              </w:rPr>
            </w:pPr>
            <w:r w:rsidRPr="000151E4">
              <w:rPr>
                <w:i/>
                <w:szCs w:val="24"/>
              </w:rPr>
              <w:t>(Nurodyti užtikrinimo būdą, dydį, dokumentus)</w:t>
            </w:r>
          </w:p>
        </w:tc>
      </w:tr>
      <w:tr w:rsidR="002D066A" w:rsidRPr="000151E4" w14:paraId="1656FCC4" w14:textId="77777777" w:rsidTr="00E33320">
        <w:trPr>
          <w:trHeight w:val="324"/>
        </w:trPr>
        <w:tc>
          <w:tcPr>
            <w:tcW w:w="13661" w:type="dxa"/>
            <w:gridSpan w:val="7"/>
          </w:tcPr>
          <w:p w14:paraId="043D1D35" w14:textId="77777777" w:rsidR="002D066A" w:rsidRPr="000151E4" w:rsidRDefault="002D066A" w:rsidP="00E33320">
            <w:pPr>
              <w:spacing w:after="0" w:line="240" w:lineRule="auto"/>
              <w:jc w:val="both"/>
              <w:rPr>
                <w:i/>
                <w:szCs w:val="24"/>
              </w:rPr>
            </w:pPr>
          </w:p>
          <w:p w14:paraId="292CE912" w14:textId="77777777" w:rsidR="002D066A" w:rsidRDefault="002D066A" w:rsidP="00E33320">
            <w:pPr>
              <w:spacing w:after="0" w:line="240" w:lineRule="auto"/>
              <w:jc w:val="both"/>
              <w:rPr>
                <w:szCs w:val="24"/>
              </w:rPr>
            </w:pPr>
            <w:r w:rsidRPr="000151E4">
              <w:rPr>
                <w:szCs w:val="24"/>
              </w:rPr>
              <w:t>Pasiūlymas galioja iki termino, nustatyto pirkimo dokumentuose.</w:t>
            </w:r>
          </w:p>
          <w:p w14:paraId="106F97D2" w14:textId="77777777" w:rsidR="00976C5B" w:rsidRDefault="00976C5B" w:rsidP="00E33320">
            <w:pPr>
              <w:spacing w:after="0" w:line="240" w:lineRule="auto"/>
              <w:jc w:val="both"/>
              <w:rPr>
                <w:szCs w:val="24"/>
              </w:rPr>
            </w:pPr>
          </w:p>
          <w:p w14:paraId="379626B0" w14:textId="77777777" w:rsidR="00976C5B" w:rsidRPr="000151E4" w:rsidRDefault="00976C5B" w:rsidP="00E33320">
            <w:pPr>
              <w:spacing w:after="0" w:line="240" w:lineRule="auto"/>
              <w:jc w:val="both"/>
              <w:rPr>
                <w:szCs w:val="24"/>
              </w:rPr>
            </w:pPr>
          </w:p>
        </w:tc>
      </w:tr>
      <w:tr w:rsidR="002D066A" w:rsidRPr="000151E4" w14:paraId="0203F163" w14:textId="77777777" w:rsidTr="00E33320">
        <w:trPr>
          <w:trHeight w:val="186"/>
        </w:trPr>
        <w:tc>
          <w:tcPr>
            <w:tcW w:w="3216" w:type="dxa"/>
            <w:tcBorders>
              <w:top w:val="single" w:sz="4" w:space="0" w:color="000000"/>
            </w:tcBorders>
          </w:tcPr>
          <w:p w14:paraId="6E3DE19B" w14:textId="77777777" w:rsidR="002D066A" w:rsidRPr="000151E4" w:rsidRDefault="002D066A" w:rsidP="00E33320">
            <w:pPr>
              <w:spacing w:after="0" w:line="240" w:lineRule="auto"/>
              <w:jc w:val="both"/>
              <w:rPr>
                <w:i/>
                <w:szCs w:val="24"/>
              </w:rPr>
            </w:pPr>
            <w:r w:rsidRPr="000151E4">
              <w:rPr>
                <w:i/>
                <w:szCs w:val="24"/>
              </w:rPr>
              <w:t>(Tiekėjo arba jo įgalioto asmens pareigų pavadinimas)</w:t>
            </w:r>
          </w:p>
        </w:tc>
        <w:tc>
          <w:tcPr>
            <w:tcW w:w="592" w:type="dxa"/>
          </w:tcPr>
          <w:p w14:paraId="5704D87D" w14:textId="77777777" w:rsidR="002D066A" w:rsidRPr="000151E4" w:rsidRDefault="002D066A" w:rsidP="00E33320">
            <w:pPr>
              <w:spacing w:after="0" w:line="240" w:lineRule="auto"/>
              <w:jc w:val="both"/>
              <w:rPr>
                <w:i/>
                <w:szCs w:val="24"/>
              </w:rPr>
            </w:pPr>
          </w:p>
        </w:tc>
        <w:tc>
          <w:tcPr>
            <w:tcW w:w="5973" w:type="dxa"/>
            <w:gridSpan w:val="2"/>
            <w:tcBorders>
              <w:top w:val="single" w:sz="4" w:space="0" w:color="000000"/>
            </w:tcBorders>
          </w:tcPr>
          <w:p w14:paraId="6FF223E0" w14:textId="77777777" w:rsidR="002D066A" w:rsidRPr="000151E4" w:rsidRDefault="002D066A" w:rsidP="00E33320">
            <w:pPr>
              <w:spacing w:after="0" w:line="240" w:lineRule="auto"/>
              <w:jc w:val="center"/>
              <w:rPr>
                <w:i/>
                <w:szCs w:val="24"/>
              </w:rPr>
            </w:pPr>
            <w:r w:rsidRPr="000151E4">
              <w:rPr>
                <w:i/>
                <w:szCs w:val="24"/>
              </w:rPr>
              <w:t>(Parašas)</w:t>
            </w:r>
          </w:p>
        </w:tc>
        <w:tc>
          <w:tcPr>
            <w:tcW w:w="687" w:type="dxa"/>
          </w:tcPr>
          <w:p w14:paraId="37573ADE" w14:textId="77777777" w:rsidR="002D066A" w:rsidRPr="000151E4" w:rsidRDefault="002D066A" w:rsidP="00E33320">
            <w:pPr>
              <w:spacing w:after="0" w:line="240" w:lineRule="auto"/>
              <w:jc w:val="both"/>
              <w:rPr>
                <w:i/>
                <w:szCs w:val="24"/>
              </w:rPr>
            </w:pPr>
          </w:p>
        </w:tc>
        <w:tc>
          <w:tcPr>
            <w:tcW w:w="2558" w:type="dxa"/>
            <w:tcBorders>
              <w:top w:val="single" w:sz="4" w:space="0" w:color="000000"/>
            </w:tcBorders>
          </w:tcPr>
          <w:p w14:paraId="287A1F1B" w14:textId="77777777" w:rsidR="002D066A" w:rsidRPr="000151E4" w:rsidRDefault="002D066A" w:rsidP="00E33320">
            <w:pPr>
              <w:spacing w:after="0" w:line="240" w:lineRule="auto"/>
              <w:jc w:val="both"/>
              <w:rPr>
                <w:i/>
                <w:szCs w:val="24"/>
              </w:rPr>
            </w:pPr>
            <w:r w:rsidRPr="000151E4">
              <w:rPr>
                <w:i/>
                <w:szCs w:val="24"/>
              </w:rPr>
              <w:t xml:space="preserve">(Vardas ir pavardė) </w:t>
            </w:r>
          </w:p>
        </w:tc>
        <w:tc>
          <w:tcPr>
            <w:tcW w:w="635" w:type="dxa"/>
          </w:tcPr>
          <w:p w14:paraId="70081B15" w14:textId="77777777" w:rsidR="002D066A" w:rsidRPr="000151E4" w:rsidRDefault="002D066A" w:rsidP="00E33320">
            <w:pPr>
              <w:spacing w:after="0" w:line="240" w:lineRule="auto"/>
              <w:jc w:val="both"/>
              <w:rPr>
                <w:i/>
                <w:szCs w:val="24"/>
              </w:rPr>
            </w:pPr>
          </w:p>
        </w:tc>
      </w:tr>
    </w:tbl>
    <w:p w14:paraId="6C502713" w14:textId="77777777" w:rsidR="002D066A" w:rsidRDefault="002D066A" w:rsidP="002D066A">
      <w:pPr>
        <w:spacing w:after="0" w:line="240" w:lineRule="auto"/>
        <w:jc w:val="both"/>
        <w:rPr>
          <w:szCs w:val="24"/>
        </w:rPr>
      </w:pPr>
    </w:p>
    <w:p w14:paraId="44BA1598" w14:textId="47D9FFAC" w:rsidR="002D066A" w:rsidRPr="002D066A" w:rsidRDefault="002D066A" w:rsidP="002D066A">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sectPr w:rsidR="002D066A" w:rsidRPr="002D066A" w:rsidSect="00681B05">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687AA" w14:textId="77777777" w:rsidR="004A1AEA" w:rsidRDefault="004A1AEA">
      <w:pPr>
        <w:spacing w:after="0" w:line="240" w:lineRule="auto"/>
      </w:pPr>
      <w:r>
        <w:separator/>
      </w:r>
    </w:p>
  </w:endnote>
  <w:endnote w:type="continuationSeparator" w:id="0">
    <w:p w14:paraId="7CFC41C3" w14:textId="77777777" w:rsidR="004A1AEA" w:rsidRDefault="004A1A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auto"/>
    <w:pitch w:val="variable"/>
    <w:sig w:usb0="00000003" w:usb1="00000000" w:usb2="00000000" w:usb3="00000000" w:csb0="00000001" w:csb1="00000000"/>
  </w:font>
  <w:font w:name="Optima">
    <w:altName w:val="Arial"/>
    <w:charset w:val="00"/>
    <w:family w:val="auto"/>
    <w:pitch w:val="variable"/>
    <w:sig w:usb0="80000067"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083AA" w14:textId="77777777" w:rsidR="004A1AEA" w:rsidRDefault="004A1AEA">
      <w:pPr>
        <w:spacing w:after="0" w:line="240" w:lineRule="auto"/>
      </w:pPr>
      <w:r>
        <w:separator/>
      </w:r>
    </w:p>
  </w:footnote>
  <w:footnote w:type="continuationSeparator" w:id="0">
    <w:p w14:paraId="73C477AE" w14:textId="77777777" w:rsidR="004A1AEA" w:rsidRDefault="004A1A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19E73A5E" w:rsidR="008240B6" w:rsidRDefault="008240B6">
    <w:pPr>
      <w:pStyle w:val="Antrats"/>
      <w:jc w:val="center"/>
    </w:pPr>
    <w:r>
      <w:fldChar w:fldCharType="begin"/>
    </w:r>
    <w:r>
      <w:instrText xml:space="preserve"> PAGE   \* MERGEFORMAT </w:instrText>
    </w:r>
    <w:r>
      <w:fldChar w:fldCharType="separate"/>
    </w:r>
    <w:r w:rsidR="00B40A2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40315014">
    <w:abstractNumId w:val="0"/>
  </w:num>
  <w:num w:numId="2" w16cid:durableId="1838181318">
    <w:abstractNumId w:val="1"/>
  </w:num>
  <w:num w:numId="3" w16cid:durableId="1867475132">
    <w:abstractNumId w:val="2"/>
  </w:num>
  <w:num w:numId="4" w16cid:durableId="1938294486">
    <w:abstractNumId w:val="3"/>
  </w:num>
  <w:num w:numId="5" w16cid:durableId="20764641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110BD"/>
    <w:rsid w:val="000151E4"/>
    <w:rsid w:val="0003242E"/>
    <w:rsid w:val="0004199B"/>
    <w:rsid w:val="00057EE7"/>
    <w:rsid w:val="0008123B"/>
    <w:rsid w:val="0008514C"/>
    <w:rsid w:val="000932AA"/>
    <w:rsid w:val="000A7B60"/>
    <w:rsid w:val="000A7D28"/>
    <w:rsid w:val="000B4E2E"/>
    <w:rsid w:val="000C4D43"/>
    <w:rsid w:val="000C5AAF"/>
    <w:rsid w:val="00106C9C"/>
    <w:rsid w:val="0014588E"/>
    <w:rsid w:val="001728A1"/>
    <w:rsid w:val="00174E3B"/>
    <w:rsid w:val="001811D5"/>
    <w:rsid w:val="001A78DC"/>
    <w:rsid w:val="001B4E73"/>
    <w:rsid w:val="001B5193"/>
    <w:rsid w:val="001F78AC"/>
    <w:rsid w:val="00220792"/>
    <w:rsid w:val="0023761A"/>
    <w:rsid w:val="00237BE5"/>
    <w:rsid w:val="00244AEE"/>
    <w:rsid w:val="00254CC2"/>
    <w:rsid w:val="002654CD"/>
    <w:rsid w:val="00272C32"/>
    <w:rsid w:val="002767E6"/>
    <w:rsid w:val="00281665"/>
    <w:rsid w:val="00282294"/>
    <w:rsid w:val="002859C5"/>
    <w:rsid w:val="0029271F"/>
    <w:rsid w:val="002A3361"/>
    <w:rsid w:val="002A4DBD"/>
    <w:rsid w:val="002A6328"/>
    <w:rsid w:val="002B1A30"/>
    <w:rsid w:val="002D066A"/>
    <w:rsid w:val="002D1734"/>
    <w:rsid w:val="002F694B"/>
    <w:rsid w:val="003023AF"/>
    <w:rsid w:val="00314D14"/>
    <w:rsid w:val="003173AE"/>
    <w:rsid w:val="003225E4"/>
    <w:rsid w:val="00324915"/>
    <w:rsid w:val="00326A12"/>
    <w:rsid w:val="0034600A"/>
    <w:rsid w:val="0035460A"/>
    <w:rsid w:val="00367B7C"/>
    <w:rsid w:val="00370826"/>
    <w:rsid w:val="00377A89"/>
    <w:rsid w:val="0038245C"/>
    <w:rsid w:val="00392853"/>
    <w:rsid w:val="003931E9"/>
    <w:rsid w:val="003A2770"/>
    <w:rsid w:val="003A71D2"/>
    <w:rsid w:val="003C33F3"/>
    <w:rsid w:val="003C608F"/>
    <w:rsid w:val="003D1F92"/>
    <w:rsid w:val="003D3FEC"/>
    <w:rsid w:val="003D7EC2"/>
    <w:rsid w:val="00414136"/>
    <w:rsid w:val="00420209"/>
    <w:rsid w:val="00420981"/>
    <w:rsid w:val="00421992"/>
    <w:rsid w:val="00434D19"/>
    <w:rsid w:val="0044151F"/>
    <w:rsid w:val="004437D5"/>
    <w:rsid w:val="0044421E"/>
    <w:rsid w:val="004577DB"/>
    <w:rsid w:val="00462EAD"/>
    <w:rsid w:val="00465A72"/>
    <w:rsid w:val="0046677B"/>
    <w:rsid w:val="00471AF5"/>
    <w:rsid w:val="004771C4"/>
    <w:rsid w:val="00477252"/>
    <w:rsid w:val="004801F8"/>
    <w:rsid w:val="004804B9"/>
    <w:rsid w:val="0049256F"/>
    <w:rsid w:val="004A0191"/>
    <w:rsid w:val="004A1AEA"/>
    <w:rsid w:val="004A32D1"/>
    <w:rsid w:val="004A3338"/>
    <w:rsid w:val="004B252D"/>
    <w:rsid w:val="004E01A4"/>
    <w:rsid w:val="0050191B"/>
    <w:rsid w:val="005039FA"/>
    <w:rsid w:val="0051671E"/>
    <w:rsid w:val="0053617E"/>
    <w:rsid w:val="00541940"/>
    <w:rsid w:val="005757CE"/>
    <w:rsid w:val="00577592"/>
    <w:rsid w:val="0058419E"/>
    <w:rsid w:val="00586CF4"/>
    <w:rsid w:val="005953F7"/>
    <w:rsid w:val="005A1522"/>
    <w:rsid w:val="005C5F7D"/>
    <w:rsid w:val="005E385C"/>
    <w:rsid w:val="005F1509"/>
    <w:rsid w:val="0063237A"/>
    <w:rsid w:val="00635BDC"/>
    <w:rsid w:val="006418FF"/>
    <w:rsid w:val="00646E6B"/>
    <w:rsid w:val="0066011D"/>
    <w:rsid w:val="00667A70"/>
    <w:rsid w:val="00671330"/>
    <w:rsid w:val="00672BD8"/>
    <w:rsid w:val="006776E3"/>
    <w:rsid w:val="006816C8"/>
    <w:rsid w:val="00681722"/>
    <w:rsid w:val="00681B05"/>
    <w:rsid w:val="00692A36"/>
    <w:rsid w:val="00694D57"/>
    <w:rsid w:val="006D3E73"/>
    <w:rsid w:val="006E0067"/>
    <w:rsid w:val="006E438E"/>
    <w:rsid w:val="006F0B6A"/>
    <w:rsid w:val="006F144B"/>
    <w:rsid w:val="006F2899"/>
    <w:rsid w:val="006F39D0"/>
    <w:rsid w:val="007045A1"/>
    <w:rsid w:val="0070495F"/>
    <w:rsid w:val="00706AF6"/>
    <w:rsid w:val="0071014E"/>
    <w:rsid w:val="00726C0D"/>
    <w:rsid w:val="007437B1"/>
    <w:rsid w:val="0075507A"/>
    <w:rsid w:val="00780696"/>
    <w:rsid w:val="0078098D"/>
    <w:rsid w:val="00784234"/>
    <w:rsid w:val="007A09B4"/>
    <w:rsid w:val="007C0226"/>
    <w:rsid w:val="007C6185"/>
    <w:rsid w:val="007E6C22"/>
    <w:rsid w:val="007F203F"/>
    <w:rsid w:val="007F5014"/>
    <w:rsid w:val="00810AF6"/>
    <w:rsid w:val="0081731A"/>
    <w:rsid w:val="00820EC1"/>
    <w:rsid w:val="008240B6"/>
    <w:rsid w:val="00835D73"/>
    <w:rsid w:val="00836453"/>
    <w:rsid w:val="00840E8D"/>
    <w:rsid w:val="008514F7"/>
    <w:rsid w:val="00854D85"/>
    <w:rsid w:val="008578C5"/>
    <w:rsid w:val="00860875"/>
    <w:rsid w:val="008711DD"/>
    <w:rsid w:val="0089141F"/>
    <w:rsid w:val="008A3CE5"/>
    <w:rsid w:val="008B01FE"/>
    <w:rsid w:val="008B1D2D"/>
    <w:rsid w:val="008B24B9"/>
    <w:rsid w:val="008B30C9"/>
    <w:rsid w:val="008B7305"/>
    <w:rsid w:val="008E4842"/>
    <w:rsid w:val="008F754C"/>
    <w:rsid w:val="009053A1"/>
    <w:rsid w:val="00910DAA"/>
    <w:rsid w:val="009139DF"/>
    <w:rsid w:val="00920ECD"/>
    <w:rsid w:val="009474C5"/>
    <w:rsid w:val="00963E24"/>
    <w:rsid w:val="0096541E"/>
    <w:rsid w:val="00965F18"/>
    <w:rsid w:val="00967442"/>
    <w:rsid w:val="00974B4A"/>
    <w:rsid w:val="00976C5B"/>
    <w:rsid w:val="00983087"/>
    <w:rsid w:val="009879E9"/>
    <w:rsid w:val="009A2FC5"/>
    <w:rsid w:val="009A4CA9"/>
    <w:rsid w:val="009B4838"/>
    <w:rsid w:val="009F0EE3"/>
    <w:rsid w:val="009F58BE"/>
    <w:rsid w:val="009F628A"/>
    <w:rsid w:val="009F7ACB"/>
    <w:rsid w:val="00A1543C"/>
    <w:rsid w:val="00A16190"/>
    <w:rsid w:val="00A17F5A"/>
    <w:rsid w:val="00A23B66"/>
    <w:rsid w:val="00A42CA8"/>
    <w:rsid w:val="00A506EA"/>
    <w:rsid w:val="00A95D3F"/>
    <w:rsid w:val="00AA1889"/>
    <w:rsid w:val="00AA1B1E"/>
    <w:rsid w:val="00AA4CB1"/>
    <w:rsid w:val="00AC1E46"/>
    <w:rsid w:val="00AC2801"/>
    <w:rsid w:val="00AC36B1"/>
    <w:rsid w:val="00AD225A"/>
    <w:rsid w:val="00AE06B4"/>
    <w:rsid w:val="00B1694C"/>
    <w:rsid w:val="00B22418"/>
    <w:rsid w:val="00B23CA2"/>
    <w:rsid w:val="00B31033"/>
    <w:rsid w:val="00B40A2F"/>
    <w:rsid w:val="00B54906"/>
    <w:rsid w:val="00B633C7"/>
    <w:rsid w:val="00B676EB"/>
    <w:rsid w:val="00B71B9D"/>
    <w:rsid w:val="00B84E7A"/>
    <w:rsid w:val="00B9322C"/>
    <w:rsid w:val="00BA2972"/>
    <w:rsid w:val="00BB3C13"/>
    <w:rsid w:val="00BC51BA"/>
    <w:rsid w:val="00BD167A"/>
    <w:rsid w:val="00BD20AC"/>
    <w:rsid w:val="00BD5D38"/>
    <w:rsid w:val="00BF400F"/>
    <w:rsid w:val="00BF5A70"/>
    <w:rsid w:val="00BF65A2"/>
    <w:rsid w:val="00C00478"/>
    <w:rsid w:val="00C00EE4"/>
    <w:rsid w:val="00C05E05"/>
    <w:rsid w:val="00C12E33"/>
    <w:rsid w:val="00C24C98"/>
    <w:rsid w:val="00C301A9"/>
    <w:rsid w:val="00C52B56"/>
    <w:rsid w:val="00C54227"/>
    <w:rsid w:val="00C658B9"/>
    <w:rsid w:val="00C672C4"/>
    <w:rsid w:val="00C83AAD"/>
    <w:rsid w:val="00C92339"/>
    <w:rsid w:val="00C965E4"/>
    <w:rsid w:val="00CB7412"/>
    <w:rsid w:val="00CC4F5A"/>
    <w:rsid w:val="00CD53BE"/>
    <w:rsid w:val="00D235E4"/>
    <w:rsid w:val="00D340CE"/>
    <w:rsid w:val="00D3542D"/>
    <w:rsid w:val="00D54CBA"/>
    <w:rsid w:val="00DA24E2"/>
    <w:rsid w:val="00DA4D53"/>
    <w:rsid w:val="00DA5B38"/>
    <w:rsid w:val="00DB082F"/>
    <w:rsid w:val="00DB094A"/>
    <w:rsid w:val="00DB5113"/>
    <w:rsid w:val="00DB6F3E"/>
    <w:rsid w:val="00DC42DA"/>
    <w:rsid w:val="00DC7E18"/>
    <w:rsid w:val="00DD1B8E"/>
    <w:rsid w:val="00DD5EF7"/>
    <w:rsid w:val="00DE0D52"/>
    <w:rsid w:val="00E0383C"/>
    <w:rsid w:val="00E11347"/>
    <w:rsid w:val="00E122F2"/>
    <w:rsid w:val="00E167D5"/>
    <w:rsid w:val="00E21505"/>
    <w:rsid w:val="00E24764"/>
    <w:rsid w:val="00E26870"/>
    <w:rsid w:val="00E270E7"/>
    <w:rsid w:val="00E54859"/>
    <w:rsid w:val="00E662B1"/>
    <w:rsid w:val="00E66568"/>
    <w:rsid w:val="00E67F37"/>
    <w:rsid w:val="00E75A0F"/>
    <w:rsid w:val="00E7637E"/>
    <w:rsid w:val="00E84CFE"/>
    <w:rsid w:val="00E85B59"/>
    <w:rsid w:val="00EB77A0"/>
    <w:rsid w:val="00EC3CE7"/>
    <w:rsid w:val="00ED0E31"/>
    <w:rsid w:val="00ED1830"/>
    <w:rsid w:val="00EE4A34"/>
    <w:rsid w:val="00EE4DAA"/>
    <w:rsid w:val="00EF3170"/>
    <w:rsid w:val="00F3663E"/>
    <w:rsid w:val="00F44DAA"/>
    <w:rsid w:val="00F50B7A"/>
    <w:rsid w:val="00F60B18"/>
    <w:rsid w:val="00F6336A"/>
    <w:rsid w:val="00F710FA"/>
    <w:rsid w:val="00F87E27"/>
    <w:rsid w:val="00F9412C"/>
    <w:rsid w:val="00FA2B16"/>
    <w:rsid w:val="00FA32A4"/>
    <w:rsid w:val="00FC3B2F"/>
    <w:rsid w:val="00FC787E"/>
    <w:rsid w:val="00FD59AB"/>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1DA1-B593-436F-9FA1-D1DD94E5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3</Pages>
  <Words>3591</Words>
  <Characters>2048</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Valentas_Plukas</dc:creator>
  <cp:lastModifiedBy>Erika Šimaitienė</cp:lastModifiedBy>
  <cp:revision>44</cp:revision>
  <cp:lastPrinted>2017-07-26T12:38:00Z</cp:lastPrinted>
  <dcterms:created xsi:type="dcterms:W3CDTF">2026-05-12T08:32:00Z</dcterms:created>
  <dcterms:modified xsi:type="dcterms:W3CDTF">2026-05-14T06:26:00Z</dcterms:modified>
</cp:coreProperties>
</file>